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7CA20" w14:textId="77777777" w:rsidR="00CB129D" w:rsidRDefault="00CB129D" w:rsidP="00EC3C6C">
      <w:pPr>
        <w:rPr>
          <w:rFonts w:ascii="Tahoma" w:hAnsi="Tahoma" w:cs="Tahoma"/>
          <w:b/>
          <w:bCs/>
        </w:rPr>
      </w:pPr>
    </w:p>
    <w:p w14:paraId="1FB2DFD9" w14:textId="77777777" w:rsidR="00CB129D" w:rsidRDefault="00CB129D" w:rsidP="00C372FA">
      <w:pPr>
        <w:jc w:val="right"/>
        <w:rPr>
          <w:rFonts w:ascii="Tahoma" w:hAnsi="Tahoma" w:cs="Tahoma"/>
          <w:b/>
          <w:bCs/>
        </w:rPr>
      </w:pPr>
    </w:p>
    <w:p w14:paraId="14FCB76D" w14:textId="0023D0FB" w:rsidR="00CB129D" w:rsidRPr="00CC6473" w:rsidRDefault="00CB129D" w:rsidP="00CB129D">
      <w:pPr>
        <w:jc w:val="right"/>
        <w:rPr>
          <w:rFonts w:ascii="Tahoma" w:hAnsi="Tahoma" w:cs="Tahoma"/>
          <w:b/>
          <w:bCs/>
        </w:rPr>
      </w:pPr>
      <w:r w:rsidRPr="00CC6473">
        <w:rPr>
          <w:rFonts w:ascii="Tahoma" w:hAnsi="Tahoma" w:cs="Tahoma"/>
          <w:b/>
          <w:bCs/>
        </w:rPr>
        <w:t xml:space="preserve">Załącznik nr </w:t>
      </w:r>
      <w:r>
        <w:rPr>
          <w:rFonts w:ascii="Tahoma" w:hAnsi="Tahoma" w:cs="Tahoma"/>
          <w:b/>
          <w:bCs/>
        </w:rPr>
        <w:t>5</w:t>
      </w:r>
      <w:r w:rsidRPr="00CC6473">
        <w:rPr>
          <w:rFonts w:ascii="Tahoma" w:hAnsi="Tahoma" w:cs="Tahoma"/>
          <w:b/>
          <w:bCs/>
        </w:rPr>
        <w:t xml:space="preserve"> do Zapytania</w:t>
      </w:r>
    </w:p>
    <w:p w14:paraId="58F9831C" w14:textId="77777777" w:rsidR="00CB129D" w:rsidRDefault="00CB129D" w:rsidP="00C372FA">
      <w:pPr>
        <w:jc w:val="right"/>
        <w:rPr>
          <w:rFonts w:ascii="Tahoma" w:hAnsi="Tahoma" w:cs="Tahoma"/>
          <w:b/>
          <w:bCs/>
        </w:rPr>
      </w:pPr>
    </w:p>
    <w:p w14:paraId="4D187BB8" w14:textId="77777777" w:rsidR="00507166" w:rsidRPr="0073142F" w:rsidRDefault="00507166" w:rsidP="00507166">
      <w:pPr>
        <w:spacing w:before="240" w:after="120" w:line="276" w:lineRule="auto"/>
        <w:jc w:val="center"/>
        <w:rPr>
          <w:rFonts w:ascii="Tahoma" w:hAnsi="Tahoma" w:cs="Tahoma"/>
          <w:b/>
          <w:bCs/>
        </w:rPr>
      </w:pPr>
      <w:r w:rsidRPr="0073142F">
        <w:rPr>
          <w:rFonts w:ascii="Tahoma" w:hAnsi="Tahoma" w:cs="Tahoma"/>
          <w:b/>
          <w:bCs/>
        </w:rPr>
        <w:t>POTWIERDZENIE UCZESTNICTWA W WIZJI LOKALNEJ (wzór)</w:t>
      </w:r>
    </w:p>
    <w:p w14:paraId="3F4F2ABE" w14:textId="77777777" w:rsidR="00507166" w:rsidRPr="0073142F" w:rsidRDefault="00507166" w:rsidP="00507166">
      <w:pPr>
        <w:spacing w:line="276" w:lineRule="auto"/>
        <w:jc w:val="both"/>
        <w:rPr>
          <w:rFonts w:ascii="Tahoma" w:hAnsi="Tahoma" w:cs="Tahoma"/>
        </w:rPr>
      </w:pPr>
      <w:r w:rsidRPr="0073142F">
        <w:rPr>
          <w:rFonts w:ascii="Tahoma" w:hAnsi="Tahoma" w:cs="Tahoma"/>
        </w:rPr>
        <w:t>Niniejszym potwierdzamy, że Pan/Pani:</w:t>
      </w:r>
    </w:p>
    <w:p w14:paraId="5B27A040" w14:textId="77777777" w:rsidR="00507166" w:rsidRPr="0073142F" w:rsidRDefault="00507166" w:rsidP="00507166">
      <w:pPr>
        <w:numPr>
          <w:ilvl w:val="0"/>
          <w:numId w:val="107"/>
        </w:numPr>
        <w:spacing w:after="160" w:line="276" w:lineRule="auto"/>
        <w:contextualSpacing/>
        <w:jc w:val="both"/>
        <w:rPr>
          <w:rFonts w:ascii="Tahoma" w:hAnsi="Tahoma" w:cs="Tahoma"/>
        </w:rPr>
      </w:pPr>
      <w:r w:rsidRPr="0073142F">
        <w:rPr>
          <w:rFonts w:ascii="Tahoma" w:hAnsi="Tahoma" w:cs="Tahoma"/>
        </w:rPr>
        <w:t>…………………………………………………………………………..</w:t>
      </w:r>
    </w:p>
    <w:p w14:paraId="1A3BA04D" w14:textId="77777777" w:rsidR="00507166" w:rsidRPr="0073142F" w:rsidRDefault="00507166" w:rsidP="00507166">
      <w:pPr>
        <w:numPr>
          <w:ilvl w:val="0"/>
          <w:numId w:val="107"/>
        </w:numPr>
        <w:spacing w:after="160" w:line="276" w:lineRule="auto"/>
        <w:contextualSpacing/>
        <w:jc w:val="both"/>
        <w:rPr>
          <w:rFonts w:ascii="Tahoma" w:hAnsi="Tahoma" w:cs="Tahoma"/>
        </w:rPr>
      </w:pPr>
      <w:r w:rsidRPr="0073142F">
        <w:rPr>
          <w:rFonts w:ascii="Tahoma" w:hAnsi="Tahoma" w:cs="Tahoma"/>
        </w:rPr>
        <w:t>……………………………………………………………………………</w:t>
      </w:r>
    </w:p>
    <w:p w14:paraId="7C8176C5" w14:textId="77777777" w:rsidR="00507166" w:rsidRPr="0073142F" w:rsidRDefault="00507166" w:rsidP="00507166">
      <w:pPr>
        <w:spacing w:line="276" w:lineRule="auto"/>
        <w:jc w:val="both"/>
        <w:rPr>
          <w:rFonts w:ascii="Tahoma" w:hAnsi="Tahoma" w:cs="Tahoma"/>
        </w:rPr>
      </w:pPr>
      <w:r w:rsidRPr="0073142F">
        <w:rPr>
          <w:rFonts w:ascii="Tahoma" w:hAnsi="Tahoma" w:cs="Tahoma"/>
        </w:rPr>
        <w:t>Jako przedstawiciele firmy Przedstawiciel firmy ………………………………………………………… z siedzibą …………………………………………………………………………………….</w:t>
      </w:r>
    </w:p>
    <w:p w14:paraId="0DB66ABE" w14:textId="5A82ECCD" w:rsidR="00507166" w:rsidRDefault="00507166" w:rsidP="00507166">
      <w:pPr>
        <w:spacing w:line="360" w:lineRule="auto"/>
        <w:rPr>
          <w:rFonts w:ascii="Tahoma" w:hAnsi="Tahoma" w:cs="Tahoma"/>
          <w:b/>
          <w:bCs/>
        </w:rPr>
      </w:pPr>
      <w:r w:rsidRPr="0073142F">
        <w:rPr>
          <w:rFonts w:ascii="Tahoma" w:hAnsi="Tahoma" w:cs="Tahoma"/>
        </w:rPr>
        <w:t xml:space="preserve">Odbył wizję lokalna dnia ___ __________ roku w celu zapoznania się z warunkami postępowania o udzielenie zamówienia na realizację zadnia pn.: </w:t>
      </w:r>
      <w:bookmarkStart w:id="0" w:name="_Hlk212038254"/>
      <w:r w:rsidRPr="0073142F">
        <w:rPr>
          <w:rFonts w:ascii="Tahoma" w:hAnsi="Tahoma" w:cs="Tahoma"/>
          <w:b/>
          <w:bCs/>
        </w:rPr>
        <w:t>„</w:t>
      </w:r>
      <w:r>
        <w:rPr>
          <w:rFonts w:ascii="Tahoma" w:hAnsi="Tahoma" w:cs="Tahoma"/>
          <w:b/>
          <w:bCs/>
        </w:rPr>
        <w:t xml:space="preserve">Organizacja XXVI Mistrzostw Polskich Portów </w:t>
      </w:r>
      <w:r w:rsidR="004868EB">
        <w:rPr>
          <w:rFonts w:ascii="Tahoma" w:hAnsi="Tahoma" w:cs="Tahoma"/>
          <w:b/>
          <w:bCs/>
        </w:rPr>
        <w:t>Lotniczych</w:t>
      </w:r>
      <w:r>
        <w:rPr>
          <w:rFonts w:ascii="Tahoma" w:hAnsi="Tahoma" w:cs="Tahoma"/>
          <w:b/>
          <w:bCs/>
        </w:rPr>
        <w:t xml:space="preserve"> w Piłce </w:t>
      </w:r>
      <w:r w:rsidR="004868EB">
        <w:rPr>
          <w:rFonts w:ascii="Tahoma" w:hAnsi="Tahoma" w:cs="Tahoma"/>
          <w:b/>
          <w:bCs/>
        </w:rPr>
        <w:t>Nożnej</w:t>
      </w:r>
      <w:r>
        <w:rPr>
          <w:rFonts w:ascii="Tahoma" w:hAnsi="Tahoma" w:cs="Tahoma"/>
          <w:b/>
          <w:bCs/>
        </w:rPr>
        <w:t xml:space="preserve"> </w:t>
      </w:r>
      <w:r w:rsidRPr="0073142F">
        <w:rPr>
          <w:rFonts w:ascii="Tahoma" w:hAnsi="Tahoma" w:cs="Tahoma"/>
          <w:b/>
          <w:bCs/>
        </w:rPr>
        <w:t>.</w:t>
      </w:r>
      <w:r>
        <w:rPr>
          <w:rFonts w:ascii="Tahoma" w:hAnsi="Tahoma" w:cs="Tahoma"/>
          <w:b/>
          <w:bCs/>
        </w:rPr>
        <w:t>”</w:t>
      </w:r>
      <w:r w:rsidRPr="0073142F">
        <w:rPr>
          <w:rFonts w:ascii="Tahoma" w:hAnsi="Tahoma" w:cs="Tahoma"/>
          <w:b/>
          <w:bCs/>
        </w:rPr>
        <w:t xml:space="preserve"> </w:t>
      </w:r>
      <w:bookmarkEnd w:id="0"/>
    </w:p>
    <w:p w14:paraId="2A29A236" w14:textId="77777777" w:rsidR="00507166" w:rsidRDefault="00507166" w:rsidP="00507166">
      <w:pPr>
        <w:spacing w:line="360" w:lineRule="auto"/>
        <w:rPr>
          <w:rFonts w:ascii="Tahoma" w:hAnsi="Tahoma" w:cs="Tahoma"/>
        </w:rPr>
      </w:pPr>
    </w:p>
    <w:p w14:paraId="1A40CB62" w14:textId="77777777" w:rsidR="00507166" w:rsidRPr="0073142F" w:rsidRDefault="00507166" w:rsidP="00507166">
      <w:pPr>
        <w:spacing w:line="360" w:lineRule="auto"/>
        <w:rPr>
          <w:rFonts w:ascii="Tahoma" w:hAnsi="Tahoma" w:cs="Tahoma"/>
        </w:rPr>
      </w:pPr>
    </w:p>
    <w:p w14:paraId="42C7394E" w14:textId="77777777" w:rsidR="00507166" w:rsidRPr="0073142F" w:rsidRDefault="00507166" w:rsidP="00507166">
      <w:pPr>
        <w:tabs>
          <w:tab w:val="left" w:pos="708"/>
          <w:tab w:val="center" w:pos="4536"/>
          <w:tab w:val="right" w:pos="9072"/>
        </w:tabs>
        <w:spacing w:line="276" w:lineRule="auto"/>
        <w:jc w:val="both"/>
        <w:rPr>
          <w:rFonts w:ascii="Tahoma" w:hAnsi="Tahoma" w:cs="Tahoma"/>
        </w:rPr>
      </w:pPr>
      <w:r w:rsidRPr="0073142F">
        <w:rPr>
          <w:rFonts w:ascii="Tahoma" w:hAnsi="Tahoma" w:cs="Tahoma"/>
          <w:snapToGrid w:val="0"/>
          <w:color w:val="000000"/>
        </w:rPr>
        <w:t>……………………………                                                                      ……………………………</w:t>
      </w:r>
    </w:p>
    <w:p w14:paraId="6FEE42D8" w14:textId="77777777" w:rsidR="00507166" w:rsidRDefault="00507166" w:rsidP="00507166">
      <w:pPr>
        <w:spacing w:line="276" w:lineRule="auto"/>
        <w:jc w:val="both"/>
        <w:rPr>
          <w:rFonts w:ascii="Tahoma" w:hAnsi="Tahoma" w:cs="Tahoma"/>
          <w:i/>
          <w:snapToGrid w:val="0"/>
          <w:color w:val="000000"/>
        </w:rPr>
      </w:pPr>
      <w:r w:rsidRPr="0073142F">
        <w:rPr>
          <w:rFonts w:ascii="Tahoma" w:hAnsi="Tahoma" w:cs="Tahoma"/>
          <w:snapToGrid w:val="0"/>
          <w:color w:val="000000"/>
        </w:rPr>
        <w:t xml:space="preserve"> </w:t>
      </w:r>
      <w:r w:rsidRPr="0073142F">
        <w:rPr>
          <w:rFonts w:ascii="Tahoma" w:hAnsi="Tahoma" w:cs="Tahoma"/>
          <w:i/>
          <w:snapToGrid w:val="0"/>
          <w:color w:val="000000"/>
        </w:rPr>
        <w:t>Miejscowość i Data</w:t>
      </w:r>
      <w:r w:rsidRPr="0073142F">
        <w:rPr>
          <w:rFonts w:ascii="Tahoma" w:hAnsi="Tahoma" w:cs="Tahoma"/>
          <w:i/>
          <w:snapToGrid w:val="0"/>
          <w:color w:val="000000"/>
        </w:rPr>
        <w:tab/>
        <w:t xml:space="preserve">                                                        Podpis i pieczęć Zamawiającego</w:t>
      </w:r>
    </w:p>
    <w:p w14:paraId="22874CAF" w14:textId="77777777" w:rsidR="00507166" w:rsidRPr="0073142F" w:rsidRDefault="00507166" w:rsidP="00507166">
      <w:pPr>
        <w:spacing w:line="276" w:lineRule="auto"/>
        <w:jc w:val="both"/>
        <w:rPr>
          <w:rFonts w:ascii="Tahoma" w:hAnsi="Tahoma" w:cs="Tahoma"/>
        </w:rPr>
      </w:pPr>
    </w:p>
    <w:p w14:paraId="3B95A4ED" w14:textId="77777777" w:rsidR="00507166" w:rsidRDefault="00507166" w:rsidP="00507166">
      <w:pPr>
        <w:spacing w:line="276" w:lineRule="auto"/>
        <w:jc w:val="both"/>
        <w:rPr>
          <w:rFonts w:ascii="Tahoma" w:hAnsi="Tahoma" w:cs="Tahoma"/>
          <w:b/>
          <w:bCs/>
        </w:rPr>
      </w:pPr>
      <w:r w:rsidRPr="0073142F">
        <w:rPr>
          <w:rFonts w:ascii="Tahoma" w:hAnsi="Tahoma" w:cs="Tahoma"/>
          <w:b/>
          <w:bCs/>
        </w:rPr>
        <w:t>________________________________________________________________</w:t>
      </w:r>
    </w:p>
    <w:p w14:paraId="76EB4801" w14:textId="77777777" w:rsidR="003E5D85" w:rsidRPr="0073142F" w:rsidRDefault="003E5D85" w:rsidP="00507166">
      <w:pPr>
        <w:spacing w:line="276" w:lineRule="auto"/>
        <w:jc w:val="both"/>
        <w:rPr>
          <w:rFonts w:ascii="Tahoma" w:hAnsi="Tahoma" w:cs="Tahoma"/>
          <w:b/>
          <w:bCs/>
        </w:rPr>
      </w:pPr>
    </w:p>
    <w:p w14:paraId="76E4D948" w14:textId="77777777" w:rsidR="00507166" w:rsidRPr="0073142F" w:rsidRDefault="00507166" w:rsidP="003E5D85">
      <w:pPr>
        <w:spacing w:before="240" w:after="120" w:line="276" w:lineRule="auto"/>
        <w:jc w:val="center"/>
        <w:rPr>
          <w:rFonts w:ascii="Tahoma" w:hAnsi="Tahoma" w:cs="Tahoma"/>
          <w:b/>
          <w:bCs/>
        </w:rPr>
      </w:pPr>
      <w:r w:rsidRPr="0073142F">
        <w:rPr>
          <w:rFonts w:ascii="Tahoma" w:hAnsi="Tahoma" w:cs="Tahoma"/>
          <w:b/>
          <w:bCs/>
        </w:rPr>
        <w:t>OŚWIADCZENIE WYKONAWCY</w:t>
      </w:r>
    </w:p>
    <w:p w14:paraId="4470A068" w14:textId="77777777" w:rsidR="00507166" w:rsidRPr="0073142F" w:rsidRDefault="00507166" w:rsidP="00507166">
      <w:pPr>
        <w:spacing w:line="276" w:lineRule="auto"/>
        <w:jc w:val="both"/>
        <w:rPr>
          <w:rFonts w:ascii="Tahoma" w:hAnsi="Tahoma" w:cs="Tahoma"/>
        </w:rPr>
      </w:pPr>
      <w:r w:rsidRPr="0073142F">
        <w:rPr>
          <w:rFonts w:ascii="Tahoma" w:hAnsi="Tahoma" w:cs="Tahoma"/>
        </w:rPr>
        <w:t>Działając w imieniu i na rzecz (nazwa/firmy dokładny adres Wykonawcy) ……………………………………………………………………..…………………………………………………………….………..……………………………………………………………………..……………………………………………………………………..……………………………………………………………………..…</w:t>
      </w:r>
    </w:p>
    <w:p w14:paraId="2FC69C5C" w14:textId="77777777" w:rsidR="00507166" w:rsidRPr="0073142F" w:rsidRDefault="00507166" w:rsidP="00507166">
      <w:pPr>
        <w:spacing w:line="276" w:lineRule="auto"/>
        <w:jc w:val="both"/>
        <w:rPr>
          <w:rFonts w:ascii="Tahoma" w:hAnsi="Tahoma" w:cs="Tahoma"/>
        </w:rPr>
      </w:pPr>
      <w:r w:rsidRPr="0073142F">
        <w:rPr>
          <w:rFonts w:ascii="Tahoma" w:hAnsi="Tahoma" w:cs="Tahoma"/>
        </w:rPr>
        <w:t xml:space="preserve">Oświadczamy, że </w:t>
      </w:r>
    </w:p>
    <w:p w14:paraId="71694272" w14:textId="7C29265A" w:rsidR="00507166" w:rsidRPr="0073142F" w:rsidRDefault="00507166" w:rsidP="00507166">
      <w:pPr>
        <w:spacing w:line="360" w:lineRule="auto"/>
        <w:rPr>
          <w:rFonts w:ascii="Tahoma" w:hAnsi="Tahoma" w:cs="Tahoma"/>
          <w:b/>
          <w:bCs/>
        </w:rPr>
      </w:pPr>
      <w:r w:rsidRPr="0073142F">
        <w:rPr>
          <w:rFonts w:ascii="Tahoma" w:hAnsi="Tahoma" w:cs="Tahoma"/>
          <w:snapToGrid w:val="0"/>
          <w:color w:val="000000"/>
        </w:rPr>
        <w:t xml:space="preserve">dokonaliśmy wizji lokalnej w celu zapoznania się z warunkami postępowania o udzielenie zamówienia na </w:t>
      </w:r>
      <w:r w:rsidRPr="0073142F">
        <w:rPr>
          <w:rFonts w:ascii="Tahoma" w:hAnsi="Tahoma" w:cs="Tahoma"/>
          <w:b/>
          <w:bCs/>
        </w:rPr>
        <w:t>„</w:t>
      </w:r>
      <w:r>
        <w:rPr>
          <w:rFonts w:ascii="Tahoma" w:hAnsi="Tahoma" w:cs="Tahoma"/>
          <w:b/>
          <w:bCs/>
        </w:rPr>
        <w:t xml:space="preserve">Organizacja XXVI Mistrzostw Polskich Portów </w:t>
      </w:r>
      <w:r w:rsidR="004868EB">
        <w:rPr>
          <w:rFonts w:ascii="Tahoma" w:hAnsi="Tahoma" w:cs="Tahoma"/>
          <w:b/>
          <w:bCs/>
        </w:rPr>
        <w:t>Lotniczych</w:t>
      </w:r>
      <w:r>
        <w:rPr>
          <w:rFonts w:ascii="Tahoma" w:hAnsi="Tahoma" w:cs="Tahoma"/>
          <w:b/>
          <w:bCs/>
        </w:rPr>
        <w:t xml:space="preserve"> w Piłce </w:t>
      </w:r>
      <w:r w:rsidR="004868EB">
        <w:rPr>
          <w:rFonts w:ascii="Tahoma" w:hAnsi="Tahoma" w:cs="Tahoma"/>
          <w:b/>
          <w:bCs/>
        </w:rPr>
        <w:t>Nożnej</w:t>
      </w:r>
      <w:r w:rsidRPr="0073142F">
        <w:rPr>
          <w:rFonts w:ascii="Tahoma" w:hAnsi="Tahoma" w:cs="Tahoma"/>
          <w:b/>
          <w:bCs/>
        </w:rPr>
        <w:t>.</w:t>
      </w:r>
      <w:r>
        <w:rPr>
          <w:rFonts w:ascii="Tahoma" w:hAnsi="Tahoma" w:cs="Tahoma"/>
          <w:b/>
          <w:bCs/>
        </w:rPr>
        <w:t>”</w:t>
      </w:r>
    </w:p>
    <w:p w14:paraId="6E270520" w14:textId="77777777" w:rsidR="00507166" w:rsidRPr="0073142F" w:rsidRDefault="00507166" w:rsidP="00507166">
      <w:pPr>
        <w:spacing w:after="60" w:line="276" w:lineRule="auto"/>
        <w:jc w:val="both"/>
        <w:rPr>
          <w:rFonts w:ascii="Tahoma" w:hAnsi="Tahoma" w:cs="Tahoma"/>
          <w:b/>
          <w:bCs/>
        </w:rPr>
      </w:pPr>
      <w:r w:rsidRPr="0073142F">
        <w:rPr>
          <w:rFonts w:ascii="Tahoma" w:hAnsi="Tahoma" w:cs="Tahoma"/>
          <w:snapToGrid w:val="0"/>
          <w:color w:val="000000"/>
        </w:rPr>
        <w:t>zapoznaliśmy się z warunkami niniejszego postępowania o udzielenie zamówienia i przyjmujemy je bez zastrzeżeń</w:t>
      </w:r>
    </w:p>
    <w:p w14:paraId="69FC8440" w14:textId="77777777" w:rsidR="00507166" w:rsidRPr="0073142F" w:rsidRDefault="00507166" w:rsidP="00507166">
      <w:pPr>
        <w:spacing w:after="60" w:line="276" w:lineRule="auto"/>
        <w:jc w:val="both"/>
        <w:rPr>
          <w:rFonts w:ascii="Tahoma" w:hAnsi="Tahoma" w:cs="Tahoma"/>
          <w:snapToGrid w:val="0"/>
          <w:color w:val="000000"/>
        </w:rPr>
      </w:pPr>
    </w:p>
    <w:p w14:paraId="176A6D2F" w14:textId="77777777" w:rsidR="00507166" w:rsidRPr="0073142F" w:rsidRDefault="00507166" w:rsidP="00507166">
      <w:pPr>
        <w:spacing w:after="60" w:line="276" w:lineRule="auto"/>
        <w:jc w:val="both"/>
        <w:rPr>
          <w:rFonts w:ascii="Tahoma" w:hAnsi="Tahoma" w:cs="Tahoma"/>
          <w:snapToGrid w:val="0"/>
          <w:color w:val="000000"/>
        </w:rPr>
      </w:pPr>
    </w:p>
    <w:p w14:paraId="68EB670F" w14:textId="77777777" w:rsidR="00507166" w:rsidRPr="0073142F" w:rsidRDefault="00507166" w:rsidP="00507166">
      <w:pPr>
        <w:spacing w:after="60" w:line="276" w:lineRule="auto"/>
        <w:jc w:val="both"/>
        <w:rPr>
          <w:rFonts w:ascii="Tahoma" w:hAnsi="Tahoma" w:cs="Tahoma"/>
          <w:snapToGrid w:val="0"/>
          <w:color w:val="000000"/>
        </w:rPr>
      </w:pPr>
    </w:p>
    <w:p w14:paraId="29DD9320" w14:textId="77777777" w:rsidR="00507166" w:rsidRPr="0073142F" w:rsidRDefault="00507166" w:rsidP="00507166">
      <w:pPr>
        <w:spacing w:after="60" w:line="276" w:lineRule="auto"/>
        <w:jc w:val="both"/>
        <w:rPr>
          <w:rFonts w:ascii="Tahoma" w:hAnsi="Tahoma" w:cs="Tahoma"/>
          <w:snapToGrid w:val="0"/>
          <w:color w:val="000000"/>
        </w:rPr>
      </w:pPr>
    </w:p>
    <w:p w14:paraId="346202F3" w14:textId="1C40254A" w:rsidR="00507166" w:rsidRPr="0073142F" w:rsidRDefault="00507166" w:rsidP="00507166">
      <w:pPr>
        <w:spacing w:line="276" w:lineRule="auto"/>
        <w:rPr>
          <w:rFonts w:ascii="Tahoma" w:hAnsi="Tahoma" w:cs="Tahoma"/>
        </w:rPr>
      </w:pPr>
      <w:r w:rsidRPr="0073142F">
        <w:rPr>
          <w:rFonts w:ascii="Tahoma" w:hAnsi="Tahoma" w:cs="Tahoma"/>
        </w:rPr>
        <w:t>.........................................</w:t>
      </w:r>
      <w:r w:rsidRPr="0073142F">
        <w:rPr>
          <w:rFonts w:ascii="Tahoma" w:hAnsi="Tahoma" w:cs="Tahoma"/>
        </w:rPr>
        <w:tab/>
      </w:r>
      <w:r w:rsidRPr="0073142F">
        <w:rPr>
          <w:rFonts w:ascii="Tahoma" w:hAnsi="Tahoma" w:cs="Tahoma"/>
        </w:rPr>
        <w:tab/>
      </w:r>
      <w:r w:rsidRPr="0073142F">
        <w:rPr>
          <w:rFonts w:ascii="Tahoma" w:hAnsi="Tahoma" w:cs="Tahoma"/>
        </w:rPr>
        <w:tab/>
      </w:r>
      <w:r w:rsidRPr="0073142F">
        <w:rPr>
          <w:rFonts w:ascii="Tahoma" w:hAnsi="Tahoma" w:cs="Tahoma"/>
        </w:rPr>
        <w:tab/>
        <w:t xml:space="preserve">  </w:t>
      </w:r>
      <w:r w:rsidR="003E5D85">
        <w:rPr>
          <w:rFonts w:ascii="Tahoma" w:hAnsi="Tahoma" w:cs="Tahoma"/>
        </w:rPr>
        <w:t xml:space="preserve">           </w:t>
      </w:r>
      <w:r w:rsidRPr="0073142F">
        <w:rPr>
          <w:rFonts w:ascii="Tahoma" w:hAnsi="Tahoma" w:cs="Tahoma"/>
        </w:rPr>
        <w:t>……………………………………………</w:t>
      </w:r>
    </w:p>
    <w:p w14:paraId="2F17F354" w14:textId="05BCF110" w:rsidR="00507166" w:rsidRPr="0073142F" w:rsidRDefault="00507166" w:rsidP="00507166">
      <w:pPr>
        <w:spacing w:line="276" w:lineRule="auto"/>
        <w:ind w:left="5430" w:hanging="5190"/>
        <w:rPr>
          <w:rFonts w:ascii="Tahoma" w:hAnsi="Tahoma" w:cs="Tahoma"/>
          <w:i/>
        </w:rPr>
      </w:pPr>
      <w:r w:rsidRPr="0073142F">
        <w:rPr>
          <w:rFonts w:ascii="Tahoma" w:hAnsi="Tahoma" w:cs="Tahoma"/>
          <w:i/>
        </w:rPr>
        <w:t xml:space="preserve">Miejscowość i data                                                              Podpis i pieczęć osoby/osób </w:t>
      </w:r>
      <w:r w:rsidR="003E5D85">
        <w:rPr>
          <w:rFonts w:ascii="Tahoma" w:hAnsi="Tahoma" w:cs="Tahoma"/>
          <w:i/>
        </w:rPr>
        <w:t xml:space="preserve">            u</w:t>
      </w:r>
      <w:r w:rsidRPr="0073142F">
        <w:rPr>
          <w:rFonts w:ascii="Tahoma" w:hAnsi="Tahoma" w:cs="Tahoma"/>
          <w:i/>
        </w:rPr>
        <w:t xml:space="preserve">poważnionej do reprezentowania Wykonawcy </w:t>
      </w:r>
    </w:p>
    <w:p w14:paraId="44DEA931" w14:textId="77777777" w:rsidR="00507166" w:rsidRDefault="00507166" w:rsidP="00507166">
      <w:pPr>
        <w:spacing w:line="276" w:lineRule="auto"/>
        <w:rPr>
          <w:rFonts w:ascii="Tahoma" w:hAnsi="Tahoma" w:cs="Tahoma"/>
          <w:i/>
        </w:rPr>
      </w:pPr>
    </w:p>
    <w:p w14:paraId="2D0DA82D" w14:textId="77777777" w:rsidR="00507166" w:rsidRDefault="00507166" w:rsidP="00507166">
      <w:pPr>
        <w:spacing w:line="276" w:lineRule="auto"/>
        <w:rPr>
          <w:rFonts w:ascii="Tahoma" w:hAnsi="Tahoma" w:cs="Tahoma"/>
          <w:i/>
        </w:rPr>
      </w:pPr>
    </w:p>
    <w:p w14:paraId="7FF984FC" w14:textId="77777777" w:rsidR="00507166" w:rsidRPr="0073142F" w:rsidRDefault="00507166" w:rsidP="00507166">
      <w:pPr>
        <w:spacing w:line="276" w:lineRule="auto"/>
        <w:rPr>
          <w:rFonts w:ascii="Tahoma" w:hAnsi="Tahoma" w:cs="Tahoma"/>
          <w:i/>
        </w:rPr>
      </w:pPr>
    </w:p>
    <w:p w14:paraId="226FB20F" w14:textId="77777777" w:rsidR="00507166" w:rsidRPr="0073142F" w:rsidRDefault="00507166" w:rsidP="00507166">
      <w:pPr>
        <w:spacing w:line="276" w:lineRule="auto"/>
        <w:rPr>
          <w:rFonts w:ascii="Tahoma" w:hAnsi="Tahoma" w:cs="Tahoma"/>
          <w:i/>
        </w:rPr>
      </w:pPr>
    </w:p>
    <w:p w14:paraId="320E9C54" w14:textId="77777777" w:rsidR="00507166" w:rsidRPr="0073142F" w:rsidRDefault="00507166" w:rsidP="00507166">
      <w:pPr>
        <w:spacing w:line="276" w:lineRule="auto"/>
        <w:rPr>
          <w:rFonts w:ascii="Tahoma" w:hAnsi="Tahoma" w:cs="Tahoma"/>
          <w:i/>
        </w:rPr>
      </w:pPr>
      <w:r w:rsidRPr="0073142F">
        <w:rPr>
          <w:rFonts w:ascii="Tahoma" w:hAnsi="Tahoma" w:cs="Tahoma"/>
          <w:i/>
        </w:rPr>
        <w:tab/>
      </w:r>
      <w:r w:rsidRPr="0073142F">
        <w:rPr>
          <w:rFonts w:ascii="Tahoma" w:hAnsi="Tahoma" w:cs="Tahoma"/>
          <w:i/>
        </w:rPr>
        <w:tab/>
      </w:r>
      <w:r w:rsidRPr="0073142F">
        <w:rPr>
          <w:rFonts w:ascii="Tahoma" w:hAnsi="Tahoma" w:cs="Tahoma"/>
          <w:i/>
        </w:rPr>
        <w:tab/>
      </w:r>
      <w:r w:rsidRPr="0073142F">
        <w:rPr>
          <w:rFonts w:ascii="Tahoma" w:hAnsi="Tahoma" w:cs="Tahoma"/>
          <w:i/>
        </w:rPr>
        <w:tab/>
      </w:r>
      <w:r w:rsidRPr="0073142F">
        <w:rPr>
          <w:rFonts w:ascii="Tahoma" w:hAnsi="Tahoma" w:cs="Tahoma"/>
          <w:i/>
        </w:rPr>
        <w:tab/>
      </w:r>
      <w:r w:rsidRPr="0073142F">
        <w:rPr>
          <w:rFonts w:ascii="Tahoma" w:hAnsi="Tahoma" w:cs="Tahoma"/>
          <w:i/>
        </w:rPr>
        <w:tab/>
      </w:r>
      <w:r w:rsidRPr="0073142F">
        <w:rPr>
          <w:rFonts w:ascii="Tahoma" w:hAnsi="Tahoma" w:cs="Tahoma"/>
          <w:i/>
        </w:rPr>
        <w:tab/>
        <w:t xml:space="preserve">           …………………………………..</w:t>
      </w:r>
    </w:p>
    <w:p w14:paraId="759002CD" w14:textId="77777777" w:rsidR="00507166" w:rsidRPr="0073142F" w:rsidRDefault="00507166" w:rsidP="00507166">
      <w:pPr>
        <w:spacing w:line="276" w:lineRule="auto"/>
        <w:jc w:val="both"/>
        <w:rPr>
          <w:rFonts w:ascii="Tahoma" w:hAnsi="Tahoma" w:cs="Tahoma"/>
        </w:rPr>
      </w:pPr>
      <w:r w:rsidRPr="0073142F">
        <w:rPr>
          <w:rFonts w:ascii="Tahoma" w:hAnsi="Tahoma" w:cs="Tahoma"/>
          <w:i/>
        </w:rPr>
        <w:tab/>
      </w:r>
      <w:r w:rsidRPr="0073142F">
        <w:rPr>
          <w:rFonts w:ascii="Tahoma" w:hAnsi="Tahoma" w:cs="Tahoma"/>
          <w:i/>
        </w:rPr>
        <w:tab/>
      </w:r>
      <w:r w:rsidRPr="0073142F">
        <w:rPr>
          <w:rFonts w:ascii="Tahoma" w:hAnsi="Tahoma" w:cs="Tahoma"/>
          <w:i/>
        </w:rPr>
        <w:tab/>
      </w:r>
      <w:r w:rsidRPr="0073142F">
        <w:rPr>
          <w:rFonts w:ascii="Tahoma" w:hAnsi="Tahoma" w:cs="Tahoma"/>
          <w:i/>
        </w:rPr>
        <w:tab/>
      </w:r>
      <w:r w:rsidRPr="0073142F">
        <w:rPr>
          <w:rFonts w:ascii="Tahoma" w:hAnsi="Tahoma" w:cs="Tahoma"/>
          <w:i/>
        </w:rPr>
        <w:tab/>
      </w:r>
      <w:r w:rsidRPr="0073142F">
        <w:rPr>
          <w:rFonts w:ascii="Tahoma" w:hAnsi="Tahoma" w:cs="Tahoma"/>
          <w:i/>
        </w:rPr>
        <w:tab/>
      </w:r>
      <w:r w:rsidRPr="0073142F">
        <w:rPr>
          <w:rFonts w:ascii="Tahoma" w:hAnsi="Tahoma" w:cs="Tahoma"/>
          <w:i/>
        </w:rPr>
        <w:tab/>
      </w:r>
      <w:r w:rsidRPr="0073142F">
        <w:rPr>
          <w:rFonts w:ascii="Tahoma" w:hAnsi="Tahoma" w:cs="Tahoma"/>
          <w:i/>
        </w:rPr>
        <w:tab/>
        <w:t xml:space="preserve">Pieczęć firmowa Wykonawcy         </w:t>
      </w:r>
    </w:p>
    <w:p w14:paraId="247DCB2F" w14:textId="77777777" w:rsidR="00507166" w:rsidRDefault="00507166" w:rsidP="00507166">
      <w:pPr>
        <w:rPr>
          <w:rFonts w:ascii="Tahoma" w:hAnsi="Tahoma" w:cs="Tahoma"/>
        </w:rPr>
      </w:pPr>
    </w:p>
    <w:p w14:paraId="3857E408" w14:textId="77777777" w:rsidR="0084652C" w:rsidRDefault="0084652C" w:rsidP="00507166">
      <w:pPr>
        <w:rPr>
          <w:rFonts w:ascii="Tahoma" w:hAnsi="Tahoma" w:cs="Tahoma"/>
        </w:rPr>
      </w:pPr>
    </w:p>
    <w:p w14:paraId="2DF73C7E" w14:textId="77777777" w:rsidR="0084652C" w:rsidRDefault="0084652C" w:rsidP="00507166">
      <w:pPr>
        <w:rPr>
          <w:rFonts w:ascii="Tahoma" w:hAnsi="Tahoma" w:cs="Tahoma"/>
        </w:rPr>
      </w:pPr>
    </w:p>
    <w:p w14:paraId="64709E8E" w14:textId="77777777" w:rsidR="0084652C" w:rsidRPr="00507166" w:rsidRDefault="0084652C" w:rsidP="00507166">
      <w:pPr>
        <w:rPr>
          <w:rFonts w:ascii="Tahoma" w:hAnsi="Tahoma" w:cs="Tahoma"/>
        </w:rPr>
      </w:pPr>
    </w:p>
    <w:sectPr w:rsidR="0084652C" w:rsidRPr="00507166" w:rsidSect="008B7CDE">
      <w:headerReference w:type="default" r:id="rId8"/>
      <w:footerReference w:type="default" r:id="rId9"/>
      <w:headerReference w:type="first" r:id="rId10"/>
      <w:type w:val="continuous"/>
      <w:pgSz w:w="11906" w:h="16838"/>
      <w:pgMar w:top="1716" w:right="992" w:bottom="709" w:left="992" w:header="851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9D05F" w14:textId="77777777" w:rsidR="007D4982" w:rsidRDefault="007D4982">
      <w:r>
        <w:separator/>
      </w:r>
    </w:p>
  </w:endnote>
  <w:endnote w:type="continuationSeparator" w:id="0">
    <w:p w14:paraId="73B2B85B" w14:textId="77777777" w:rsidR="007D4982" w:rsidRDefault="007D4982">
      <w:r>
        <w:continuationSeparator/>
      </w:r>
    </w:p>
  </w:endnote>
  <w:endnote w:type="continuationNotice" w:id="1">
    <w:p w14:paraId="772981A4" w14:textId="77777777" w:rsidR="007D4982" w:rsidRDefault="007D49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FN AlphaBook PS">
    <w:altName w:val="Courier New"/>
    <w:panose1 w:val="00000000000000000000"/>
    <w:charset w:val="EE"/>
    <w:family w:val="decorative"/>
    <w:notTrueType/>
    <w:pitch w:val="variable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MS Minngs"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10C74" w14:textId="77777777" w:rsidR="00352549" w:rsidRPr="00F52DE6" w:rsidRDefault="00352549" w:rsidP="00900EBB">
    <w:pPr>
      <w:pStyle w:val="Stopka"/>
      <w:jc w:val="center"/>
      <w:rPr>
        <w:rFonts w:cs="Arial"/>
        <w:sz w:val="16"/>
        <w:szCs w:val="16"/>
      </w:rPr>
    </w:pPr>
    <w:r w:rsidRPr="00F52DE6">
      <w:rPr>
        <w:rFonts w:cs="Arial"/>
        <w:sz w:val="16"/>
        <w:szCs w:val="16"/>
      </w:rPr>
      <w:t xml:space="preserve">Strona </w:t>
    </w:r>
    <w:r w:rsidRPr="00F52DE6">
      <w:rPr>
        <w:rFonts w:cs="Arial"/>
        <w:b/>
        <w:sz w:val="16"/>
        <w:szCs w:val="16"/>
      </w:rPr>
      <w:fldChar w:fldCharType="begin"/>
    </w:r>
    <w:r w:rsidRPr="00F52DE6">
      <w:rPr>
        <w:rFonts w:cs="Arial"/>
        <w:b/>
        <w:sz w:val="16"/>
        <w:szCs w:val="16"/>
      </w:rPr>
      <w:instrText>PAGE</w:instrText>
    </w:r>
    <w:r w:rsidRPr="00F52DE6">
      <w:rPr>
        <w:rFonts w:cs="Arial"/>
        <w:b/>
        <w:sz w:val="16"/>
        <w:szCs w:val="16"/>
      </w:rPr>
      <w:fldChar w:fldCharType="separate"/>
    </w:r>
    <w:r w:rsidR="005004A7">
      <w:rPr>
        <w:rFonts w:cs="Arial"/>
        <w:b/>
        <w:noProof/>
        <w:sz w:val="16"/>
        <w:szCs w:val="16"/>
      </w:rPr>
      <w:t>2</w:t>
    </w:r>
    <w:r w:rsidRPr="00F52DE6">
      <w:rPr>
        <w:rFonts w:cs="Arial"/>
        <w:b/>
        <w:sz w:val="16"/>
        <w:szCs w:val="16"/>
      </w:rPr>
      <w:fldChar w:fldCharType="end"/>
    </w:r>
    <w:r w:rsidRPr="00F52DE6">
      <w:rPr>
        <w:rFonts w:cs="Arial"/>
        <w:sz w:val="16"/>
        <w:szCs w:val="16"/>
      </w:rPr>
      <w:t xml:space="preserve"> z </w:t>
    </w:r>
    <w:r w:rsidRPr="00F52DE6">
      <w:rPr>
        <w:rFonts w:cs="Arial"/>
        <w:b/>
        <w:sz w:val="16"/>
        <w:szCs w:val="16"/>
      </w:rPr>
      <w:fldChar w:fldCharType="begin"/>
    </w:r>
    <w:r w:rsidRPr="00F52DE6">
      <w:rPr>
        <w:rFonts w:cs="Arial"/>
        <w:b/>
        <w:sz w:val="16"/>
        <w:szCs w:val="16"/>
      </w:rPr>
      <w:instrText>NUMPAGES</w:instrText>
    </w:r>
    <w:r w:rsidRPr="00F52DE6">
      <w:rPr>
        <w:rFonts w:cs="Arial"/>
        <w:b/>
        <w:sz w:val="16"/>
        <w:szCs w:val="16"/>
      </w:rPr>
      <w:fldChar w:fldCharType="separate"/>
    </w:r>
    <w:r w:rsidR="005004A7">
      <w:rPr>
        <w:rFonts w:cs="Arial"/>
        <w:b/>
        <w:noProof/>
        <w:sz w:val="16"/>
        <w:szCs w:val="16"/>
      </w:rPr>
      <w:t>7</w:t>
    </w:r>
    <w:r w:rsidRPr="00F52DE6">
      <w:rPr>
        <w:rFonts w:cs="Arial"/>
        <w:b/>
        <w:sz w:val="16"/>
        <w:szCs w:val="16"/>
      </w:rPr>
      <w:fldChar w:fldCharType="end"/>
    </w:r>
  </w:p>
  <w:p w14:paraId="12876ED9" w14:textId="77777777" w:rsidR="00352549" w:rsidRDefault="00352549">
    <w:pPr>
      <w:pStyle w:val="Stopka"/>
    </w:pPr>
  </w:p>
  <w:p w14:paraId="70B430DA" w14:textId="77777777" w:rsidR="00352549" w:rsidRDefault="0035254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8950C" w14:textId="77777777" w:rsidR="007D4982" w:rsidRDefault="007D4982">
      <w:r>
        <w:separator/>
      </w:r>
    </w:p>
  </w:footnote>
  <w:footnote w:type="continuationSeparator" w:id="0">
    <w:p w14:paraId="1C16A42D" w14:textId="77777777" w:rsidR="007D4982" w:rsidRDefault="007D4982">
      <w:r>
        <w:continuationSeparator/>
      </w:r>
    </w:p>
  </w:footnote>
  <w:footnote w:type="continuationNotice" w:id="1">
    <w:p w14:paraId="7780C2EE" w14:textId="77777777" w:rsidR="007D4982" w:rsidRDefault="007D49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40769" w14:textId="679B8952" w:rsidR="00D92C52" w:rsidRPr="00D92C52" w:rsidRDefault="00352549" w:rsidP="00D92C52">
    <w:pPr>
      <w:pStyle w:val="Nagwek"/>
      <w:rPr>
        <w:rFonts w:ascii="Tahoma" w:hAnsi="Tahoma" w:cs="Tahoma"/>
        <w:bCs/>
        <w:i/>
        <w:iCs/>
      </w:rPr>
    </w:pPr>
    <w:bookmarkStart w:id="1" w:name="_Hlk214001987"/>
    <w:r w:rsidRPr="00F527BF">
      <w:rPr>
        <w:rFonts w:ascii="Tahoma" w:hAnsi="Tahoma" w:cs="Tahoma"/>
        <w:i/>
      </w:rPr>
      <w:t>numer postępowania</w:t>
    </w:r>
    <w:r>
      <w:rPr>
        <w:rFonts w:ascii="Tahoma" w:hAnsi="Tahoma" w:cs="Tahoma"/>
        <w:i/>
      </w:rPr>
      <w:t>:</w:t>
    </w:r>
    <w:r w:rsidR="00D87FCE">
      <w:rPr>
        <w:rFonts w:ascii="Tahoma" w:hAnsi="Tahoma" w:cs="Tahoma"/>
        <w:i/>
      </w:rPr>
      <w:t xml:space="preserve"> 69</w:t>
    </w:r>
    <w:r w:rsidR="00A74853">
      <w:rPr>
        <w:rFonts w:ascii="Tahoma" w:hAnsi="Tahoma" w:cs="Tahoma"/>
        <w:i/>
      </w:rPr>
      <w:t>/</w:t>
    </w:r>
    <w:r w:rsidR="00D63EB7" w:rsidRPr="00D63EB7">
      <w:rPr>
        <w:rFonts w:ascii="Tahoma" w:hAnsi="Tahoma" w:cs="Tahoma"/>
        <w:bCs/>
        <w:i/>
        <w:iCs/>
      </w:rPr>
      <w:t>ZO/N/TL/2</w:t>
    </w:r>
    <w:r w:rsidR="00E25F0E">
      <w:rPr>
        <w:rFonts w:ascii="Tahoma" w:hAnsi="Tahoma" w:cs="Tahoma"/>
        <w:bCs/>
        <w:i/>
        <w:iCs/>
      </w:rPr>
      <w:t>6</w:t>
    </w:r>
    <w:r w:rsidR="00D92C52">
      <w:rPr>
        <w:rFonts w:ascii="Tahoma" w:hAnsi="Tahoma" w:cs="Tahoma"/>
        <w:bCs/>
        <w:i/>
        <w:iCs/>
      </w:rPr>
      <w:t xml:space="preserve">                                                               </w:t>
    </w:r>
  </w:p>
  <w:bookmarkEnd w:id="1"/>
  <w:p w14:paraId="433662D3" w14:textId="6C9D19B7" w:rsidR="00C25905" w:rsidRPr="00D63EB7" w:rsidRDefault="00C25905">
    <w:pPr>
      <w:pStyle w:val="Nagwek"/>
      <w:rPr>
        <w:rFonts w:ascii="Tahoma" w:hAnsi="Tahoma" w:cs="Tahoma"/>
        <w:bCs/>
        <w:i/>
        <w:i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84C30" w14:textId="29D328B5" w:rsidR="00352549" w:rsidRDefault="006F3AB7" w:rsidP="00B0734C">
    <w:pPr>
      <w:pStyle w:val="Nagwek"/>
      <w:ind w:hanging="284"/>
    </w:pPr>
    <w:r>
      <w:rPr>
        <w:noProof/>
      </w:rPr>
      <w:drawing>
        <wp:inline distT="0" distB="0" distL="0" distR="0" wp14:anchorId="7F58918F" wp14:editId="566989AA">
          <wp:extent cx="3115310" cy="743585"/>
          <wp:effectExtent l="0" t="0" r="8890" b="0"/>
          <wp:docPr id="1980744438" name="Obraz 19807444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15310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539847E8"/>
    <w:lvl w:ilvl="0">
      <w:start w:val="1"/>
      <w:numFmt w:val="bullet"/>
      <w:pStyle w:val="Listapunktowana2"/>
      <w:lvlText w:val="■"/>
      <w:lvlJc w:val="left"/>
      <w:pPr>
        <w:tabs>
          <w:tab w:val="num" w:pos="1588"/>
        </w:tabs>
        <w:ind w:left="1588" w:hanging="284"/>
      </w:pPr>
      <w:rPr>
        <w:rFonts w:ascii="Arial" w:hAnsi="Arial" w:hint="default"/>
        <w:b w:val="0"/>
        <w:i w:val="0"/>
        <w:sz w:val="20"/>
      </w:rPr>
    </w:lvl>
  </w:abstractNum>
  <w:abstractNum w:abstractNumId="1" w15:restartNumberingAfterBreak="0">
    <w:nsid w:val="FFFFFF89"/>
    <w:multiLevelType w:val="singleLevel"/>
    <w:tmpl w:val="E584A656"/>
    <w:lvl w:ilvl="0">
      <w:start w:val="1"/>
      <w:numFmt w:val="bullet"/>
      <w:pStyle w:val="Listapunktowana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3" w15:restartNumberingAfterBreak="0">
    <w:nsid w:val="00000003"/>
    <w:multiLevelType w:val="multilevel"/>
    <w:tmpl w:val="E13E8D4E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08"/>
        </w:tabs>
        <w:ind w:left="1440" w:hanging="360"/>
      </w:pPr>
      <w:rPr>
        <w:rFonts w:ascii="Arial" w:eastAsia="Batang" w:hAnsi="Arial" w:cs="Arial" w:hint="default"/>
        <w:b w:val="0"/>
        <w:bCs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cs="Times New Roman"/>
      </w:rPr>
    </w:lvl>
  </w:abstractNum>
  <w:abstractNum w:abstractNumId="6" w15:restartNumberingAfterBreak="0">
    <w:nsid w:val="00000008"/>
    <w:multiLevelType w:val="singleLevel"/>
    <w:tmpl w:val="00000008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7" w15:restartNumberingAfterBreak="0">
    <w:nsid w:val="0000000B"/>
    <w:multiLevelType w:val="multilevel"/>
    <w:tmpl w:val="155E0072"/>
    <w:name w:val="WW8Num19"/>
    <w:lvl w:ilvl="0">
      <w:start w:val="2"/>
      <w:numFmt w:val="decimal"/>
      <w:lvlText w:val="%1)"/>
      <w:lvlJc w:val="left"/>
      <w:pPr>
        <w:tabs>
          <w:tab w:val="num" w:pos="0"/>
        </w:tabs>
        <w:ind w:left="780" w:hanging="360"/>
      </w:pPr>
      <w:rPr>
        <w:rFonts w:cs="Times New Roman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500" w:hanging="360"/>
      </w:pPr>
      <w:rPr>
        <w:rFonts w:ascii="Tahoma" w:eastAsia="Times New Roman" w:hAnsi="Tahoma" w:cs="Tahoma" w:hint="default"/>
        <w:b w:val="0"/>
        <w:color w:val="auto"/>
      </w:rPr>
    </w:lvl>
    <w:lvl w:ilvl="2">
      <w:start w:val="1"/>
      <w:numFmt w:val="bullet"/>
      <w:lvlText w:val="-"/>
      <w:lvlJc w:val="left"/>
      <w:pPr>
        <w:tabs>
          <w:tab w:val="num" w:pos="2400"/>
        </w:tabs>
        <w:ind w:left="240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540" w:hanging="180"/>
      </w:pPr>
      <w:rPr>
        <w:rFonts w:cs="Times New Roman"/>
      </w:rPr>
    </w:lvl>
  </w:abstractNum>
  <w:abstractNum w:abstractNumId="8" w15:restartNumberingAfterBreak="0">
    <w:nsid w:val="00000018"/>
    <w:multiLevelType w:val="singleLevel"/>
    <w:tmpl w:val="00000018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lang w:val="pl-PL"/>
      </w:rPr>
    </w:lvl>
  </w:abstractNum>
  <w:abstractNum w:abstractNumId="9" w15:restartNumberingAfterBreak="0">
    <w:nsid w:val="003C30B3"/>
    <w:multiLevelType w:val="hybridMultilevel"/>
    <w:tmpl w:val="1D687E42"/>
    <w:lvl w:ilvl="0" w:tplc="CD2CA16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6B335E"/>
    <w:multiLevelType w:val="hybridMultilevel"/>
    <w:tmpl w:val="64B866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2921CB"/>
    <w:multiLevelType w:val="hybridMultilevel"/>
    <w:tmpl w:val="78FCF4BE"/>
    <w:lvl w:ilvl="0" w:tplc="A25E5A7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2B05536"/>
    <w:multiLevelType w:val="hybridMultilevel"/>
    <w:tmpl w:val="BCD6D88A"/>
    <w:lvl w:ilvl="0" w:tplc="BC7215D8">
      <w:start w:val="1"/>
      <w:numFmt w:val="decimal"/>
      <w:lvlText w:val="%1)"/>
      <w:lvlJc w:val="left"/>
      <w:pPr>
        <w:ind w:left="4961" w:hanging="360"/>
      </w:pPr>
      <w:rPr>
        <w:rFonts w:ascii="Tahoma" w:hAnsi="Tahoma" w:cs="Tahoma" w:hint="default"/>
        <w:i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5681" w:hanging="360"/>
      </w:pPr>
    </w:lvl>
    <w:lvl w:ilvl="2" w:tplc="0415001B" w:tentative="1">
      <w:start w:val="1"/>
      <w:numFmt w:val="lowerRoman"/>
      <w:lvlText w:val="%3."/>
      <w:lvlJc w:val="right"/>
      <w:pPr>
        <w:ind w:left="6401" w:hanging="180"/>
      </w:pPr>
    </w:lvl>
    <w:lvl w:ilvl="3" w:tplc="0415000F" w:tentative="1">
      <w:start w:val="1"/>
      <w:numFmt w:val="decimal"/>
      <w:lvlText w:val="%4."/>
      <w:lvlJc w:val="left"/>
      <w:pPr>
        <w:ind w:left="7121" w:hanging="360"/>
      </w:pPr>
    </w:lvl>
    <w:lvl w:ilvl="4" w:tplc="04150019" w:tentative="1">
      <w:start w:val="1"/>
      <w:numFmt w:val="lowerLetter"/>
      <w:lvlText w:val="%5."/>
      <w:lvlJc w:val="left"/>
      <w:pPr>
        <w:ind w:left="7841" w:hanging="360"/>
      </w:pPr>
    </w:lvl>
    <w:lvl w:ilvl="5" w:tplc="0415001B" w:tentative="1">
      <w:start w:val="1"/>
      <w:numFmt w:val="lowerRoman"/>
      <w:lvlText w:val="%6."/>
      <w:lvlJc w:val="right"/>
      <w:pPr>
        <w:ind w:left="8561" w:hanging="180"/>
      </w:pPr>
    </w:lvl>
    <w:lvl w:ilvl="6" w:tplc="0415000F" w:tentative="1">
      <w:start w:val="1"/>
      <w:numFmt w:val="decimal"/>
      <w:lvlText w:val="%7."/>
      <w:lvlJc w:val="left"/>
      <w:pPr>
        <w:ind w:left="9281" w:hanging="360"/>
      </w:pPr>
    </w:lvl>
    <w:lvl w:ilvl="7" w:tplc="04150019" w:tentative="1">
      <w:start w:val="1"/>
      <w:numFmt w:val="lowerLetter"/>
      <w:lvlText w:val="%8."/>
      <w:lvlJc w:val="left"/>
      <w:pPr>
        <w:ind w:left="10001" w:hanging="360"/>
      </w:pPr>
    </w:lvl>
    <w:lvl w:ilvl="8" w:tplc="0415001B" w:tentative="1">
      <w:start w:val="1"/>
      <w:numFmt w:val="lowerRoman"/>
      <w:lvlText w:val="%9."/>
      <w:lvlJc w:val="right"/>
      <w:pPr>
        <w:ind w:left="10721" w:hanging="180"/>
      </w:pPr>
    </w:lvl>
  </w:abstractNum>
  <w:abstractNum w:abstractNumId="13" w15:restartNumberingAfterBreak="0">
    <w:nsid w:val="05176FCC"/>
    <w:multiLevelType w:val="hybridMultilevel"/>
    <w:tmpl w:val="72CEC412"/>
    <w:numStyleLink w:val="ImportedStyle2"/>
  </w:abstractNum>
  <w:abstractNum w:abstractNumId="14" w15:restartNumberingAfterBreak="0">
    <w:nsid w:val="05460AD0"/>
    <w:multiLevelType w:val="hybridMultilevel"/>
    <w:tmpl w:val="2422735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21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E2C1D64">
      <w:start w:val="1"/>
      <w:numFmt w:val="decimal"/>
      <w:lvlText w:val="%4."/>
      <w:lvlJc w:val="left"/>
      <w:pPr>
        <w:ind w:left="2880" w:hanging="360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43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48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06634686"/>
    <w:multiLevelType w:val="hybridMultilevel"/>
    <w:tmpl w:val="72CEC412"/>
    <w:styleLink w:val="ImportedStyle2"/>
    <w:lvl w:ilvl="0" w:tplc="67F6AB6A">
      <w:start w:val="1"/>
      <w:numFmt w:val="lowerLetter"/>
      <w:lvlText w:val="%1)"/>
      <w:lvlJc w:val="left"/>
      <w:pPr>
        <w:ind w:left="114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D1ADCA6">
      <w:start w:val="1"/>
      <w:numFmt w:val="lowerLetter"/>
      <w:lvlText w:val="%2."/>
      <w:lvlJc w:val="left"/>
      <w:pPr>
        <w:ind w:left="186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46AAE7E">
      <w:start w:val="1"/>
      <w:numFmt w:val="lowerRoman"/>
      <w:lvlText w:val="%3."/>
      <w:lvlJc w:val="left"/>
      <w:pPr>
        <w:ind w:left="2586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C12744C">
      <w:start w:val="1"/>
      <w:numFmt w:val="decimal"/>
      <w:lvlText w:val="%4."/>
      <w:lvlJc w:val="left"/>
      <w:pPr>
        <w:ind w:left="330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53A4360">
      <w:start w:val="1"/>
      <w:numFmt w:val="lowerLetter"/>
      <w:lvlText w:val="%5."/>
      <w:lvlJc w:val="left"/>
      <w:pPr>
        <w:ind w:left="40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DB845F2">
      <w:start w:val="1"/>
      <w:numFmt w:val="lowerRoman"/>
      <w:lvlText w:val="%6."/>
      <w:lvlJc w:val="left"/>
      <w:pPr>
        <w:ind w:left="4746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645C6A">
      <w:start w:val="1"/>
      <w:numFmt w:val="decimal"/>
      <w:lvlText w:val="%7."/>
      <w:lvlJc w:val="left"/>
      <w:pPr>
        <w:ind w:left="546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A9413FE">
      <w:start w:val="1"/>
      <w:numFmt w:val="lowerLetter"/>
      <w:lvlText w:val="%8."/>
      <w:lvlJc w:val="left"/>
      <w:pPr>
        <w:ind w:left="618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DD66A40">
      <w:start w:val="1"/>
      <w:numFmt w:val="lowerRoman"/>
      <w:lvlText w:val="%9."/>
      <w:lvlJc w:val="left"/>
      <w:pPr>
        <w:ind w:left="6906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08AE2D32"/>
    <w:multiLevelType w:val="hybridMultilevel"/>
    <w:tmpl w:val="3944746A"/>
    <w:lvl w:ilvl="0" w:tplc="A78E695E">
      <w:start w:val="3"/>
      <w:numFmt w:val="decimal"/>
      <w:lvlText w:val="%1)"/>
      <w:lvlJc w:val="left"/>
      <w:pPr>
        <w:ind w:left="927" w:hanging="360"/>
      </w:pPr>
      <w:rPr>
        <w:rFonts w:hint="default"/>
        <w:b w:val="0"/>
        <w:bCs w:val="0"/>
        <w:i w:val="0"/>
        <w:iCs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D82C1B"/>
    <w:multiLevelType w:val="hybridMultilevel"/>
    <w:tmpl w:val="AD2E55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AFC28FF"/>
    <w:multiLevelType w:val="hybridMultilevel"/>
    <w:tmpl w:val="1132F51C"/>
    <w:lvl w:ilvl="0" w:tplc="490CD29A">
      <w:start w:val="18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20472"/>
    <w:multiLevelType w:val="hybridMultilevel"/>
    <w:tmpl w:val="5C88625E"/>
    <w:lvl w:ilvl="0" w:tplc="FB36E6C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430614"/>
    <w:multiLevelType w:val="multilevel"/>
    <w:tmpl w:val="CBAC31D4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  <w:b w:val="0"/>
      </w:rPr>
    </w:lvl>
  </w:abstractNum>
  <w:abstractNum w:abstractNumId="21" w15:restartNumberingAfterBreak="0">
    <w:nsid w:val="10677E76"/>
    <w:multiLevelType w:val="hybridMultilevel"/>
    <w:tmpl w:val="359C2398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sz w:val="20"/>
        <w:szCs w:val="20"/>
      </w:rPr>
    </w:lvl>
    <w:lvl w:ilvl="1" w:tplc="4A12131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Letter"/>
      <w:lvlText w:val="%3)"/>
      <w:lvlJc w:val="right"/>
      <w:pPr>
        <w:tabs>
          <w:tab w:val="num" w:pos="1800"/>
        </w:tabs>
        <w:ind w:left="1800" w:hanging="18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109437D5"/>
    <w:multiLevelType w:val="hybridMultilevel"/>
    <w:tmpl w:val="AC9C6DDC"/>
    <w:lvl w:ilvl="0" w:tplc="3B86F55E">
      <w:start w:val="1"/>
      <w:numFmt w:val="decimal"/>
      <w:lvlText w:val="%1."/>
      <w:lvlJc w:val="left"/>
      <w:pPr>
        <w:ind w:left="779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1395D31"/>
    <w:multiLevelType w:val="hybridMultilevel"/>
    <w:tmpl w:val="1DF827D8"/>
    <w:lvl w:ilvl="0" w:tplc="0D48C18E">
      <w:start w:val="1"/>
      <w:numFmt w:val="lowerLetter"/>
      <w:lvlText w:val="%1)"/>
      <w:lvlJc w:val="right"/>
      <w:pPr>
        <w:ind w:left="108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11441821"/>
    <w:multiLevelType w:val="hybridMultilevel"/>
    <w:tmpl w:val="EF4001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1C42F78"/>
    <w:multiLevelType w:val="multilevel"/>
    <w:tmpl w:val="BE52D39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  <w:b w:val="0"/>
      </w:rPr>
    </w:lvl>
  </w:abstractNum>
  <w:abstractNum w:abstractNumId="26" w15:restartNumberingAfterBreak="0">
    <w:nsid w:val="11E0682A"/>
    <w:multiLevelType w:val="hybridMultilevel"/>
    <w:tmpl w:val="042ED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2237B53"/>
    <w:multiLevelType w:val="hybridMultilevel"/>
    <w:tmpl w:val="DB468B1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143035B0"/>
    <w:multiLevelType w:val="multilevel"/>
    <w:tmpl w:val="145C84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14E7187B"/>
    <w:multiLevelType w:val="hybridMultilevel"/>
    <w:tmpl w:val="91445648"/>
    <w:lvl w:ilvl="0" w:tplc="A2BA57E4">
      <w:start w:val="1"/>
      <w:numFmt w:val="lowerLetter"/>
      <w:lvlText w:val="%1)"/>
      <w:lvlJc w:val="right"/>
      <w:pPr>
        <w:ind w:left="1080" w:hanging="360"/>
      </w:pPr>
      <w:rPr>
        <w:rFonts w:ascii="Tahoma" w:eastAsia="Times New Roman" w:hAnsi="Tahoma" w:cs="Tahoma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526115B"/>
    <w:multiLevelType w:val="hybridMultilevel"/>
    <w:tmpl w:val="D9DA16DC"/>
    <w:lvl w:ilvl="0" w:tplc="3F9A6B1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5B0250B"/>
    <w:multiLevelType w:val="hybridMultilevel"/>
    <w:tmpl w:val="94E820C8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2" w15:restartNumberingAfterBreak="0">
    <w:nsid w:val="17AC4D12"/>
    <w:multiLevelType w:val="hybridMultilevel"/>
    <w:tmpl w:val="05303AE4"/>
    <w:lvl w:ilvl="0" w:tplc="FFFFFFFF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decimal"/>
      <w:lvlText w:val="%3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decimal"/>
      <w:lvlText w:val="%5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decimal"/>
      <w:lvlText w:val="%6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decimal"/>
      <w:lvlText w:val="%8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decimal"/>
      <w:lvlText w:val="%9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17DF0C03"/>
    <w:multiLevelType w:val="hybridMultilevel"/>
    <w:tmpl w:val="CC78C582"/>
    <w:lvl w:ilvl="0" w:tplc="A4B89BD6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7F1332B"/>
    <w:multiLevelType w:val="hybridMultilevel"/>
    <w:tmpl w:val="05B090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8524169"/>
    <w:multiLevelType w:val="hybridMultilevel"/>
    <w:tmpl w:val="307C942A"/>
    <w:lvl w:ilvl="0" w:tplc="0DEC5A74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94934FE"/>
    <w:multiLevelType w:val="hybridMultilevel"/>
    <w:tmpl w:val="58C2A4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C2439FD"/>
    <w:multiLevelType w:val="hybridMultilevel"/>
    <w:tmpl w:val="BDA8457E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1C9417AE"/>
    <w:multiLevelType w:val="multilevel"/>
    <w:tmpl w:val="45F67A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9" w15:restartNumberingAfterBreak="0">
    <w:nsid w:val="1D9F1E9C"/>
    <w:multiLevelType w:val="hybridMultilevel"/>
    <w:tmpl w:val="A7FCFAC0"/>
    <w:lvl w:ilvl="0" w:tplc="2BEC79F8">
      <w:start w:val="1"/>
      <w:numFmt w:val="decimal"/>
      <w:lvlText w:val="%1)"/>
      <w:lvlJc w:val="left"/>
      <w:pPr>
        <w:ind w:left="5463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F6351D2"/>
    <w:multiLevelType w:val="hybridMultilevel"/>
    <w:tmpl w:val="2CCCECDE"/>
    <w:lvl w:ilvl="0" w:tplc="B9C41D9C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1FF5352F"/>
    <w:multiLevelType w:val="hybridMultilevel"/>
    <w:tmpl w:val="C3D8DB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1D9382E"/>
    <w:multiLevelType w:val="hybridMultilevel"/>
    <w:tmpl w:val="62E8F6A6"/>
    <w:lvl w:ilvl="0" w:tplc="C7BE7A2A">
      <w:start w:val="1"/>
      <w:numFmt w:val="decimal"/>
      <w:pStyle w:val="Nagwek2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1E21966"/>
    <w:multiLevelType w:val="multilevel"/>
    <w:tmpl w:val="D3D63B86"/>
    <w:styleLink w:val="Umowy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776" w:hanging="360"/>
      </w:pPr>
      <w:rPr>
        <w:rFonts w:ascii="Arial" w:hAnsi="Arial" w:hint="default"/>
      </w:rPr>
    </w:lvl>
    <w:lvl w:ilvl="2">
      <w:start w:val="1"/>
      <w:numFmt w:val="lowerLetter"/>
      <w:lvlText w:val="%3)"/>
      <w:lvlJc w:val="left"/>
      <w:pPr>
        <w:ind w:left="2484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ind w:left="43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8" w:hanging="180"/>
      </w:pPr>
      <w:rPr>
        <w:rFonts w:hint="default"/>
      </w:rPr>
    </w:lvl>
  </w:abstractNum>
  <w:abstractNum w:abstractNumId="44" w15:restartNumberingAfterBreak="0">
    <w:nsid w:val="25DB7EF5"/>
    <w:multiLevelType w:val="hybridMultilevel"/>
    <w:tmpl w:val="4010F67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5" w15:restartNumberingAfterBreak="0">
    <w:nsid w:val="260F52EA"/>
    <w:multiLevelType w:val="hybridMultilevel"/>
    <w:tmpl w:val="07E8BE1A"/>
    <w:lvl w:ilvl="0" w:tplc="090A1108">
      <w:start w:val="1"/>
      <w:numFmt w:val="decimal"/>
      <w:lvlText w:val="%1."/>
      <w:lvlJc w:val="left"/>
      <w:pPr>
        <w:ind w:left="779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8B60258"/>
    <w:multiLevelType w:val="hybridMultilevel"/>
    <w:tmpl w:val="26C0D9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D3211D5"/>
    <w:multiLevelType w:val="hybridMultilevel"/>
    <w:tmpl w:val="90E4E3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1007E0A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9" w15:restartNumberingAfterBreak="0">
    <w:nsid w:val="31344606"/>
    <w:multiLevelType w:val="hybridMultilevel"/>
    <w:tmpl w:val="26AE2A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22627D6"/>
    <w:multiLevelType w:val="hybridMultilevel"/>
    <w:tmpl w:val="0CC684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2507705"/>
    <w:multiLevelType w:val="hybridMultilevel"/>
    <w:tmpl w:val="E8FA55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30E5377"/>
    <w:multiLevelType w:val="hybridMultilevel"/>
    <w:tmpl w:val="4314BF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30F76BC"/>
    <w:multiLevelType w:val="hybridMultilevel"/>
    <w:tmpl w:val="AFA852A8"/>
    <w:lvl w:ilvl="0" w:tplc="ED709626">
      <w:start w:val="2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8572657"/>
    <w:multiLevelType w:val="hybridMultilevel"/>
    <w:tmpl w:val="AEB84A8C"/>
    <w:lvl w:ilvl="0" w:tplc="04150017">
      <w:start w:val="1"/>
      <w:numFmt w:val="lowerLetter"/>
      <w:lvlText w:val="%1)"/>
      <w:lvlJc w:val="left"/>
      <w:pPr>
        <w:ind w:left="989" w:hanging="360"/>
      </w:pPr>
    </w:lvl>
    <w:lvl w:ilvl="1" w:tplc="04150019" w:tentative="1">
      <w:start w:val="1"/>
      <w:numFmt w:val="lowerLetter"/>
      <w:lvlText w:val="%2."/>
      <w:lvlJc w:val="left"/>
      <w:pPr>
        <w:ind w:left="1709" w:hanging="360"/>
      </w:pPr>
    </w:lvl>
    <w:lvl w:ilvl="2" w:tplc="0415001B" w:tentative="1">
      <w:start w:val="1"/>
      <w:numFmt w:val="lowerRoman"/>
      <w:lvlText w:val="%3."/>
      <w:lvlJc w:val="right"/>
      <w:pPr>
        <w:ind w:left="2429" w:hanging="180"/>
      </w:pPr>
    </w:lvl>
    <w:lvl w:ilvl="3" w:tplc="0415000F" w:tentative="1">
      <w:start w:val="1"/>
      <w:numFmt w:val="decimal"/>
      <w:lvlText w:val="%4."/>
      <w:lvlJc w:val="left"/>
      <w:pPr>
        <w:ind w:left="3149" w:hanging="360"/>
      </w:pPr>
    </w:lvl>
    <w:lvl w:ilvl="4" w:tplc="04150019" w:tentative="1">
      <w:start w:val="1"/>
      <w:numFmt w:val="lowerLetter"/>
      <w:lvlText w:val="%5."/>
      <w:lvlJc w:val="left"/>
      <w:pPr>
        <w:ind w:left="3869" w:hanging="360"/>
      </w:pPr>
    </w:lvl>
    <w:lvl w:ilvl="5" w:tplc="0415001B" w:tentative="1">
      <w:start w:val="1"/>
      <w:numFmt w:val="lowerRoman"/>
      <w:lvlText w:val="%6."/>
      <w:lvlJc w:val="right"/>
      <w:pPr>
        <w:ind w:left="4589" w:hanging="180"/>
      </w:pPr>
    </w:lvl>
    <w:lvl w:ilvl="6" w:tplc="0415000F" w:tentative="1">
      <w:start w:val="1"/>
      <w:numFmt w:val="decimal"/>
      <w:lvlText w:val="%7."/>
      <w:lvlJc w:val="left"/>
      <w:pPr>
        <w:ind w:left="5309" w:hanging="360"/>
      </w:pPr>
    </w:lvl>
    <w:lvl w:ilvl="7" w:tplc="04150019" w:tentative="1">
      <w:start w:val="1"/>
      <w:numFmt w:val="lowerLetter"/>
      <w:lvlText w:val="%8."/>
      <w:lvlJc w:val="left"/>
      <w:pPr>
        <w:ind w:left="6029" w:hanging="360"/>
      </w:pPr>
    </w:lvl>
    <w:lvl w:ilvl="8" w:tplc="0415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55" w15:restartNumberingAfterBreak="0">
    <w:nsid w:val="38AD756E"/>
    <w:multiLevelType w:val="hybridMultilevel"/>
    <w:tmpl w:val="78B2E7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9274F2A"/>
    <w:multiLevelType w:val="hybridMultilevel"/>
    <w:tmpl w:val="6B586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9E82CE7"/>
    <w:multiLevelType w:val="hybridMultilevel"/>
    <w:tmpl w:val="58CC1C16"/>
    <w:lvl w:ilvl="0" w:tplc="190AE81E">
      <w:start w:val="1"/>
      <w:numFmt w:val="lowerLetter"/>
      <w:lvlText w:val="%1)"/>
      <w:lvlJc w:val="left"/>
      <w:pPr>
        <w:ind w:left="219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AAA5555"/>
    <w:multiLevelType w:val="hybridMultilevel"/>
    <w:tmpl w:val="7C4E51B2"/>
    <w:lvl w:ilvl="0" w:tplc="AB48883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3BB130B2"/>
    <w:multiLevelType w:val="hybridMultilevel"/>
    <w:tmpl w:val="270A37D2"/>
    <w:lvl w:ilvl="0" w:tplc="F18C4F2C">
      <w:start w:val="1"/>
      <w:numFmt w:val="lowerLetter"/>
      <w:lvlText w:val="%1)"/>
      <w:lvlJc w:val="left"/>
      <w:pPr>
        <w:ind w:left="219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D522EF5"/>
    <w:multiLevelType w:val="hybridMultilevel"/>
    <w:tmpl w:val="1C2410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DE94BFC"/>
    <w:multiLevelType w:val="hybridMultilevel"/>
    <w:tmpl w:val="72F484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E6A1959"/>
    <w:multiLevelType w:val="hybridMultilevel"/>
    <w:tmpl w:val="E7509670"/>
    <w:lvl w:ilvl="0" w:tplc="EBEC7C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3" w15:restartNumberingAfterBreak="0">
    <w:nsid w:val="41563172"/>
    <w:multiLevelType w:val="hybridMultilevel"/>
    <w:tmpl w:val="159A1A52"/>
    <w:lvl w:ilvl="0" w:tplc="FA461954">
      <w:start w:val="1"/>
      <w:numFmt w:val="lowerLetter"/>
      <w:lvlText w:val="%1)"/>
      <w:lvlJc w:val="left"/>
      <w:pPr>
        <w:ind w:left="1430" w:hanging="360"/>
      </w:pPr>
      <w:rPr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64" w15:restartNumberingAfterBreak="0">
    <w:nsid w:val="449D7AD3"/>
    <w:multiLevelType w:val="hybridMultilevel"/>
    <w:tmpl w:val="64E2BF32"/>
    <w:styleLink w:val="ImportedStyle3"/>
    <w:lvl w:ilvl="0" w:tplc="57585E2A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004D1B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3502C88">
      <w:start w:val="1"/>
      <w:numFmt w:val="lowerRoman"/>
      <w:lvlText w:val="%3."/>
      <w:lvlJc w:val="left"/>
      <w:pPr>
        <w:ind w:left="216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94050B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E3C879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83656DC">
      <w:start w:val="1"/>
      <w:numFmt w:val="lowerRoman"/>
      <w:lvlText w:val="%6."/>
      <w:lvlJc w:val="left"/>
      <w:pPr>
        <w:ind w:left="432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14AC4C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D98D25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D6653D2">
      <w:start w:val="1"/>
      <w:numFmt w:val="lowerRoman"/>
      <w:lvlText w:val="%9."/>
      <w:lvlJc w:val="left"/>
      <w:pPr>
        <w:ind w:left="6480" w:hanging="3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5" w15:restartNumberingAfterBreak="0">
    <w:nsid w:val="44D2716D"/>
    <w:multiLevelType w:val="hybridMultilevel"/>
    <w:tmpl w:val="204A1F3E"/>
    <w:lvl w:ilvl="0" w:tplc="F48419BE">
      <w:start w:val="1"/>
      <w:numFmt w:val="decimal"/>
      <w:lvlText w:val="%1."/>
      <w:lvlJc w:val="left"/>
      <w:pPr>
        <w:ind w:left="779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97437FF"/>
    <w:multiLevelType w:val="multilevel"/>
    <w:tmpl w:val="21ECB81C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2">
      <w:start w:val="1"/>
      <w:numFmt w:val="upperLetter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7" w15:restartNumberingAfterBreak="0">
    <w:nsid w:val="4B245F80"/>
    <w:multiLevelType w:val="hybridMultilevel"/>
    <w:tmpl w:val="1CBA94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B7D2E9B"/>
    <w:multiLevelType w:val="hybridMultilevel"/>
    <w:tmpl w:val="1A9293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4BB80A66"/>
    <w:multiLevelType w:val="multilevel"/>
    <w:tmpl w:val="BAD2A53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0" w15:restartNumberingAfterBreak="0">
    <w:nsid w:val="4C7B556D"/>
    <w:multiLevelType w:val="hybridMultilevel"/>
    <w:tmpl w:val="3E56B5A6"/>
    <w:lvl w:ilvl="0" w:tplc="C5C81004">
      <w:start w:val="1"/>
      <w:numFmt w:val="decimal"/>
      <w:lvlText w:val="%1."/>
      <w:lvlJc w:val="left"/>
      <w:pPr>
        <w:ind w:left="779" w:hanging="360"/>
      </w:pPr>
      <w:rPr>
        <w:rFonts w:hint="default"/>
        <w:b w:val="0"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DF20072"/>
    <w:multiLevelType w:val="hybridMultilevel"/>
    <w:tmpl w:val="72D49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EE97A09"/>
    <w:multiLevelType w:val="hybridMultilevel"/>
    <w:tmpl w:val="0FF0C5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F843F52"/>
    <w:multiLevelType w:val="hybridMultilevel"/>
    <w:tmpl w:val="4530AB2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4" w15:restartNumberingAfterBreak="0">
    <w:nsid w:val="4F8E52BC"/>
    <w:multiLevelType w:val="hybridMultilevel"/>
    <w:tmpl w:val="378A39F8"/>
    <w:lvl w:ilvl="0" w:tplc="3B86F55E">
      <w:start w:val="1"/>
      <w:numFmt w:val="decimal"/>
      <w:lvlText w:val="%1."/>
      <w:lvlJc w:val="left"/>
      <w:pPr>
        <w:ind w:left="779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FB22165"/>
    <w:multiLevelType w:val="hybridMultilevel"/>
    <w:tmpl w:val="A63AAE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018656D"/>
    <w:multiLevelType w:val="hybridMultilevel"/>
    <w:tmpl w:val="05303AE4"/>
    <w:numStyleLink w:val="ImportedStyle1"/>
  </w:abstractNum>
  <w:abstractNum w:abstractNumId="77" w15:restartNumberingAfterBreak="0">
    <w:nsid w:val="563F7358"/>
    <w:multiLevelType w:val="multilevel"/>
    <w:tmpl w:val="4D92519E"/>
    <w:numStyleLink w:val="Styl2"/>
  </w:abstractNum>
  <w:abstractNum w:abstractNumId="78" w15:restartNumberingAfterBreak="0">
    <w:nsid w:val="5A0C4EA4"/>
    <w:multiLevelType w:val="hybridMultilevel"/>
    <w:tmpl w:val="754ECAB4"/>
    <w:lvl w:ilvl="0" w:tplc="FB36E6C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B36E6C4">
      <w:start w:val="1"/>
      <w:numFmt w:val="decimal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AD726A1"/>
    <w:multiLevelType w:val="hybridMultilevel"/>
    <w:tmpl w:val="3BE89A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B785BAD"/>
    <w:multiLevelType w:val="hybridMultilevel"/>
    <w:tmpl w:val="AB4AD9B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1" w15:restartNumberingAfterBreak="0">
    <w:nsid w:val="5B947A13"/>
    <w:multiLevelType w:val="hybridMultilevel"/>
    <w:tmpl w:val="05303AE4"/>
    <w:styleLink w:val="ImportedStyle1"/>
    <w:lvl w:ilvl="0" w:tplc="96221CB8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CD87354">
      <w:start w:val="1"/>
      <w:numFmt w:val="decimal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874509A">
      <w:start w:val="1"/>
      <w:numFmt w:val="decimal"/>
      <w:lvlText w:val="%3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0909F5C">
      <w:start w:val="1"/>
      <w:numFmt w:val="decimal"/>
      <w:lvlText w:val="%4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2B27B20">
      <w:start w:val="1"/>
      <w:numFmt w:val="decimal"/>
      <w:lvlText w:val="%5.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A465DD8">
      <w:start w:val="1"/>
      <w:numFmt w:val="decimal"/>
      <w:lvlText w:val="%6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5BC859C">
      <w:start w:val="1"/>
      <w:numFmt w:val="decimal"/>
      <w:lvlText w:val="%7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B383A62">
      <w:start w:val="1"/>
      <w:numFmt w:val="decimal"/>
      <w:lvlText w:val="%8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04E6E94">
      <w:start w:val="1"/>
      <w:numFmt w:val="decimal"/>
      <w:lvlText w:val="%9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2" w15:restartNumberingAfterBreak="0">
    <w:nsid w:val="5D3B6269"/>
    <w:multiLevelType w:val="multilevel"/>
    <w:tmpl w:val="99D89E4E"/>
    <w:styleLink w:val="Styl1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3" w15:restartNumberingAfterBreak="0">
    <w:nsid w:val="5D875EE9"/>
    <w:multiLevelType w:val="hybridMultilevel"/>
    <w:tmpl w:val="A99E8612"/>
    <w:lvl w:ilvl="0" w:tplc="090A1108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E6B7FA6"/>
    <w:multiLevelType w:val="hybridMultilevel"/>
    <w:tmpl w:val="B0E026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F4A5A32"/>
    <w:multiLevelType w:val="hybridMultilevel"/>
    <w:tmpl w:val="E51CEBA0"/>
    <w:lvl w:ilvl="0" w:tplc="04150001">
      <w:start w:val="1"/>
      <w:numFmt w:val="bullet"/>
      <w:lvlText w:val="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86" w15:restartNumberingAfterBreak="0">
    <w:nsid w:val="5FA7635F"/>
    <w:multiLevelType w:val="multilevel"/>
    <w:tmpl w:val="32EC0B76"/>
    <w:lvl w:ilvl="0">
      <w:start w:val="13"/>
      <w:numFmt w:val="decimal"/>
      <w:lvlText w:val="%1."/>
      <w:lvlJc w:val="left"/>
      <w:pPr>
        <w:ind w:left="444" w:hanging="444"/>
      </w:pPr>
      <w:rPr>
        <w:rFonts w:ascii="Tahoma" w:hAnsi="Tahoma" w:cs="Tahoma" w:hint="default"/>
        <w:b/>
      </w:rPr>
    </w:lvl>
    <w:lvl w:ilvl="1">
      <w:start w:val="1"/>
      <w:numFmt w:val="decimal"/>
      <w:lvlText w:val="%1.%2."/>
      <w:lvlJc w:val="left"/>
      <w:pPr>
        <w:ind w:left="586" w:hanging="444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7" w15:restartNumberingAfterBreak="0">
    <w:nsid w:val="5FD66A79"/>
    <w:multiLevelType w:val="hybridMultilevel"/>
    <w:tmpl w:val="5BF678D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8" w15:restartNumberingAfterBreak="0">
    <w:nsid w:val="60364EFD"/>
    <w:multiLevelType w:val="multilevel"/>
    <w:tmpl w:val="0672B120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9" w15:restartNumberingAfterBreak="0">
    <w:nsid w:val="643168A2"/>
    <w:multiLevelType w:val="hybridMultilevel"/>
    <w:tmpl w:val="E174C4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6AF17F8"/>
    <w:multiLevelType w:val="hybridMultilevel"/>
    <w:tmpl w:val="C150A34E"/>
    <w:lvl w:ilvl="0" w:tplc="67662FBA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8B70863"/>
    <w:multiLevelType w:val="hybridMultilevel"/>
    <w:tmpl w:val="F51847D0"/>
    <w:lvl w:ilvl="0" w:tplc="04150011">
      <w:start w:val="1"/>
      <w:numFmt w:val="decimal"/>
      <w:lvlText w:val="%1)"/>
      <w:lvlJc w:val="left"/>
      <w:pPr>
        <w:ind w:left="1571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2" w15:restartNumberingAfterBreak="0">
    <w:nsid w:val="6AD541DE"/>
    <w:multiLevelType w:val="hybridMultilevel"/>
    <w:tmpl w:val="DD6E40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6BC37695"/>
    <w:multiLevelType w:val="multilevel"/>
    <w:tmpl w:val="26C4A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6C7051BE"/>
    <w:multiLevelType w:val="multilevel"/>
    <w:tmpl w:val="689492E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5" w15:restartNumberingAfterBreak="0">
    <w:nsid w:val="6CD57D38"/>
    <w:multiLevelType w:val="hybridMultilevel"/>
    <w:tmpl w:val="A2C4C732"/>
    <w:lvl w:ilvl="0" w:tplc="04150017">
      <w:start w:val="1"/>
      <w:numFmt w:val="lowerLetter"/>
      <w:lvlText w:val="%1)"/>
      <w:lvlJc w:val="left"/>
      <w:pPr>
        <w:ind w:left="1050" w:hanging="360"/>
      </w:p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96" w15:restartNumberingAfterBreak="0">
    <w:nsid w:val="6DDC6B11"/>
    <w:multiLevelType w:val="hybridMultilevel"/>
    <w:tmpl w:val="73E6DE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E1F6F27"/>
    <w:multiLevelType w:val="multilevel"/>
    <w:tmpl w:val="073AAD12"/>
    <w:lvl w:ilvl="0">
      <w:start w:val="14"/>
      <w:numFmt w:val="decimal"/>
      <w:lvlText w:val="%1"/>
      <w:lvlJc w:val="left"/>
      <w:pPr>
        <w:ind w:left="384" w:hanging="384"/>
      </w:pPr>
      <w:rPr>
        <w:rFonts w:eastAsia="Arial Unicode MS" w:hint="default"/>
      </w:rPr>
    </w:lvl>
    <w:lvl w:ilvl="1">
      <w:start w:val="1"/>
      <w:numFmt w:val="decimal"/>
      <w:lvlText w:val="%1.%2"/>
      <w:lvlJc w:val="left"/>
      <w:pPr>
        <w:ind w:left="744" w:hanging="384"/>
      </w:pPr>
      <w:rPr>
        <w:rFonts w:eastAsia="Arial Unicode MS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="Arial Unicode MS" w:hint="default"/>
      </w:rPr>
    </w:lvl>
  </w:abstractNum>
  <w:abstractNum w:abstractNumId="98" w15:restartNumberingAfterBreak="0">
    <w:nsid w:val="6FDA5E34"/>
    <w:multiLevelType w:val="hybridMultilevel"/>
    <w:tmpl w:val="68B09ACE"/>
    <w:lvl w:ilvl="0" w:tplc="5640648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6FEC7B69"/>
    <w:multiLevelType w:val="hybridMultilevel"/>
    <w:tmpl w:val="378A39F8"/>
    <w:lvl w:ilvl="0" w:tplc="3B86F55E">
      <w:start w:val="1"/>
      <w:numFmt w:val="decimal"/>
      <w:lvlText w:val="%1."/>
      <w:lvlJc w:val="left"/>
      <w:pPr>
        <w:ind w:left="779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12C6284"/>
    <w:multiLevelType w:val="hybridMultilevel"/>
    <w:tmpl w:val="8E4C5A60"/>
    <w:name w:val="WW8Num26323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1" w15:restartNumberingAfterBreak="0">
    <w:nsid w:val="71CE36BB"/>
    <w:multiLevelType w:val="hybridMultilevel"/>
    <w:tmpl w:val="1D687E42"/>
    <w:lvl w:ilvl="0" w:tplc="CD2CA16C">
      <w:start w:val="1"/>
      <w:numFmt w:val="decimal"/>
      <w:lvlText w:val="%1)"/>
      <w:lvlJc w:val="left"/>
      <w:pPr>
        <w:ind w:left="17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4D1365C"/>
    <w:multiLevelType w:val="hybridMultilevel"/>
    <w:tmpl w:val="2F402F02"/>
    <w:lvl w:ilvl="0" w:tplc="04150011">
      <w:start w:val="1"/>
      <w:numFmt w:val="decimal"/>
      <w:lvlText w:val="%1)"/>
      <w:lvlJc w:val="left"/>
      <w:pPr>
        <w:ind w:left="1287" w:hanging="360"/>
      </w:pPr>
      <w:rPr>
        <w:b w:val="0"/>
        <w:strike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3" w15:restartNumberingAfterBreak="0">
    <w:nsid w:val="758A094B"/>
    <w:multiLevelType w:val="multilevel"/>
    <w:tmpl w:val="4D92519E"/>
    <w:styleLink w:val="Styl2"/>
    <w:lvl w:ilvl="0">
      <w:start w:val="10"/>
      <w:numFmt w:val="decimal"/>
      <w:lvlText w:val="%1."/>
      <w:lvlJc w:val="left"/>
      <w:pPr>
        <w:ind w:left="444" w:hanging="444"/>
      </w:pPr>
      <w:rPr>
        <w:rFonts w:ascii="Tahoma" w:hAnsi="Tahoma" w:cs="Tahoma" w:hint="default"/>
        <w:b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4" w15:restartNumberingAfterBreak="0">
    <w:nsid w:val="770B3909"/>
    <w:multiLevelType w:val="hybridMultilevel"/>
    <w:tmpl w:val="E21272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7584F72"/>
    <w:multiLevelType w:val="hybridMultilevel"/>
    <w:tmpl w:val="E5129B66"/>
    <w:lvl w:ilvl="0" w:tplc="6532C126">
      <w:start w:val="1"/>
      <w:numFmt w:val="decimal"/>
      <w:lvlText w:val="%1."/>
      <w:lvlJc w:val="left"/>
      <w:pPr>
        <w:ind w:left="2486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6" w15:restartNumberingAfterBreak="0">
    <w:nsid w:val="777B6D21"/>
    <w:multiLevelType w:val="hybridMultilevel"/>
    <w:tmpl w:val="9E06B2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8467986"/>
    <w:multiLevelType w:val="multilevel"/>
    <w:tmpl w:val="AD38AE6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8" w15:restartNumberingAfterBreak="0">
    <w:nsid w:val="78622A78"/>
    <w:multiLevelType w:val="hybridMultilevel"/>
    <w:tmpl w:val="C486E6C2"/>
    <w:lvl w:ilvl="0" w:tplc="4BBE410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89A7BCC"/>
    <w:multiLevelType w:val="multilevel"/>
    <w:tmpl w:val="37D8B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79644DCA"/>
    <w:multiLevelType w:val="hybridMultilevel"/>
    <w:tmpl w:val="052E1C4A"/>
    <w:lvl w:ilvl="0" w:tplc="FFFFFFFF">
      <w:start w:val="1"/>
      <w:numFmt w:val="decimal"/>
      <w:lvlText w:val="%1."/>
      <w:lvlJc w:val="left"/>
      <w:pPr>
        <w:ind w:left="720" w:hanging="360"/>
      </w:pPr>
      <w:rPr>
        <w:rFonts w:hAnsi="Arial Unicode M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04150017">
      <w:start w:val="1"/>
      <w:numFmt w:val="lowerLetter"/>
      <w:lvlText w:val="%2)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D421787"/>
    <w:multiLevelType w:val="hybridMultilevel"/>
    <w:tmpl w:val="D0C47E22"/>
    <w:lvl w:ilvl="0" w:tplc="26948382">
      <w:start w:val="1"/>
      <w:numFmt w:val="decimal"/>
      <w:pStyle w:val="AATekstumowy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2" w15:restartNumberingAfterBreak="0">
    <w:nsid w:val="7E6D7D61"/>
    <w:multiLevelType w:val="multilevel"/>
    <w:tmpl w:val="16729098"/>
    <w:lvl w:ilvl="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21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3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hint="default"/>
      </w:rPr>
    </w:lvl>
  </w:abstractNum>
  <w:abstractNum w:abstractNumId="113" w15:restartNumberingAfterBreak="0">
    <w:nsid w:val="7EF24C83"/>
    <w:multiLevelType w:val="hybridMultilevel"/>
    <w:tmpl w:val="E64446E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024018709">
    <w:abstractNumId w:val="1"/>
  </w:num>
  <w:num w:numId="2" w16cid:durableId="1140459270">
    <w:abstractNumId w:val="43"/>
  </w:num>
  <w:num w:numId="3" w16cid:durableId="561602369">
    <w:abstractNumId w:val="42"/>
  </w:num>
  <w:num w:numId="4" w16cid:durableId="1514801972">
    <w:abstractNumId w:val="107"/>
  </w:num>
  <w:num w:numId="5" w16cid:durableId="1159728279">
    <w:abstractNumId w:val="94"/>
  </w:num>
  <w:num w:numId="6" w16cid:durableId="1378316938">
    <w:abstractNumId w:val="77"/>
    <w:lvlOverride w:ilvl="0">
      <w:lvl w:ilvl="0">
        <w:start w:val="10"/>
        <w:numFmt w:val="decimal"/>
        <w:lvlText w:val="%1."/>
        <w:lvlJc w:val="left"/>
        <w:pPr>
          <w:ind w:left="585" w:hanging="444"/>
        </w:pPr>
        <w:rPr>
          <w:rFonts w:ascii="Tahoma" w:hAnsi="Tahoma" w:cs="Tahoma" w:hint="default"/>
          <w:b/>
        </w:rPr>
      </w:lvl>
    </w:lvlOverride>
  </w:num>
  <w:num w:numId="7" w16cid:durableId="1143500868">
    <w:abstractNumId w:val="97"/>
  </w:num>
  <w:num w:numId="8" w16cid:durableId="1725333415">
    <w:abstractNumId w:val="66"/>
  </w:num>
  <w:num w:numId="9" w16cid:durableId="2066297007">
    <w:abstractNumId w:val="102"/>
  </w:num>
  <w:num w:numId="10" w16cid:durableId="661466978">
    <w:abstractNumId w:val="82"/>
  </w:num>
  <w:num w:numId="11" w16cid:durableId="1435977085">
    <w:abstractNumId w:val="103"/>
  </w:num>
  <w:num w:numId="12" w16cid:durableId="1112674222">
    <w:abstractNumId w:val="88"/>
  </w:num>
  <w:num w:numId="13" w16cid:durableId="1112827202">
    <w:abstractNumId w:val="86"/>
  </w:num>
  <w:num w:numId="14" w16cid:durableId="587692093">
    <w:abstractNumId w:val="44"/>
  </w:num>
  <w:num w:numId="15" w16cid:durableId="1025518129">
    <w:abstractNumId w:val="111"/>
  </w:num>
  <w:num w:numId="16" w16cid:durableId="1725568705">
    <w:abstractNumId w:val="20"/>
  </w:num>
  <w:num w:numId="17" w16cid:durableId="411202389">
    <w:abstractNumId w:val="38"/>
  </w:num>
  <w:num w:numId="18" w16cid:durableId="1637418402">
    <w:abstractNumId w:val="25"/>
  </w:num>
  <w:num w:numId="19" w16cid:durableId="243270957">
    <w:abstractNumId w:val="40"/>
  </w:num>
  <w:num w:numId="20" w16cid:durableId="620648397">
    <w:abstractNumId w:val="30"/>
  </w:num>
  <w:num w:numId="21" w16cid:durableId="650671912">
    <w:abstractNumId w:val="39"/>
  </w:num>
  <w:num w:numId="22" w16cid:durableId="556745755">
    <w:abstractNumId w:val="16"/>
  </w:num>
  <w:num w:numId="23" w16cid:durableId="1073772937">
    <w:abstractNumId w:val="63"/>
  </w:num>
  <w:num w:numId="24" w16cid:durableId="247076404">
    <w:abstractNumId w:val="69"/>
  </w:num>
  <w:num w:numId="25" w16cid:durableId="474178644">
    <w:abstractNumId w:val="46"/>
  </w:num>
  <w:num w:numId="26" w16cid:durableId="1377853912">
    <w:abstractNumId w:val="96"/>
  </w:num>
  <w:num w:numId="27" w16cid:durableId="380862069">
    <w:abstractNumId w:val="36"/>
  </w:num>
  <w:num w:numId="28" w16cid:durableId="564149631">
    <w:abstractNumId w:val="26"/>
  </w:num>
  <w:num w:numId="29" w16cid:durableId="1200243111">
    <w:abstractNumId w:val="21"/>
  </w:num>
  <w:num w:numId="30" w16cid:durableId="971669087">
    <w:abstractNumId w:val="12"/>
  </w:num>
  <w:num w:numId="31" w16cid:durableId="1119491400">
    <w:abstractNumId w:val="23"/>
  </w:num>
  <w:num w:numId="32" w16cid:durableId="1846939632">
    <w:abstractNumId w:val="29"/>
  </w:num>
  <w:num w:numId="33" w16cid:durableId="857348721">
    <w:abstractNumId w:val="35"/>
  </w:num>
  <w:num w:numId="34" w16cid:durableId="2017228994">
    <w:abstractNumId w:val="11"/>
  </w:num>
  <w:num w:numId="35" w16cid:durableId="11500279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94551969">
    <w:abstractNumId w:val="45"/>
  </w:num>
  <w:num w:numId="37" w16cid:durableId="1499685638">
    <w:abstractNumId w:val="74"/>
  </w:num>
  <w:num w:numId="38" w16cid:durableId="1099761533">
    <w:abstractNumId w:val="70"/>
  </w:num>
  <w:num w:numId="39" w16cid:durableId="1824464724">
    <w:abstractNumId w:val="83"/>
  </w:num>
  <w:num w:numId="40" w16cid:durableId="1888301732">
    <w:abstractNumId w:val="99"/>
  </w:num>
  <w:num w:numId="41" w16cid:durableId="2063821704">
    <w:abstractNumId w:val="55"/>
  </w:num>
  <w:num w:numId="42" w16cid:durableId="2102606667">
    <w:abstractNumId w:val="22"/>
  </w:num>
  <w:num w:numId="43" w16cid:durableId="19092196">
    <w:abstractNumId w:val="49"/>
  </w:num>
  <w:num w:numId="44" w16cid:durableId="1499464835">
    <w:abstractNumId w:val="98"/>
  </w:num>
  <w:num w:numId="45" w16cid:durableId="668485682">
    <w:abstractNumId w:val="100"/>
  </w:num>
  <w:num w:numId="46" w16cid:durableId="743793690">
    <w:abstractNumId w:val="84"/>
  </w:num>
  <w:num w:numId="47" w16cid:durableId="1780639006">
    <w:abstractNumId w:val="31"/>
  </w:num>
  <w:num w:numId="48" w16cid:durableId="695885570">
    <w:abstractNumId w:val="90"/>
  </w:num>
  <w:num w:numId="49" w16cid:durableId="2100560491">
    <w:abstractNumId w:val="81"/>
  </w:num>
  <w:num w:numId="50" w16cid:durableId="1514372273">
    <w:abstractNumId w:val="76"/>
    <w:lvlOverride w:ilvl="0">
      <w:lvl w:ilvl="0" w:tplc="AE244354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 w:val="0"/>
          <w:b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1" w16cid:durableId="1088038639">
    <w:abstractNumId w:val="15"/>
  </w:num>
  <w:num w:numId="52" w16cid:durableId="499587285">
    <w:abstractNumId w:val="13"/>
  </w:num>
  <w:num w:numId="53" w16cid:durableId="424686840">
    <w:abstractNumId w:val="64"/>
  </w:num>
  <w:num w:numId="54" w16cid:durableId="83887400">
    <w:abstractNumId w:val="78"/>
  </w:num>
  <w:num w:numId="55" w16cid:durableId="847713628">
    <w:abstractNumId w:val="19"/>
  </w:num>
  <w:num w:numId="56" w16cid:durableId="77218326">
    <w:abstractNumId w:val="14"/>
  </w:num>
  <w:num w:numId="57" w16cid:durableId="2046253835">
    <w:abstractNumId w:val="110"/>
  </w:num>
  <w:num w:numId="58" w16cid:durableId="2053920148">
    <w:abstractNumId w:val="28"/>
  </w:num>
  <w:num w:numId="59" w16cid:durableId="433936175">
    <w:abstractNumId w:val="108"/>
  </w:num>
  <w:num w:numId="60" w16cid:durableId="204147598">
    <w:abstractNumId w:val="113"/>
  </w:num>
  <w:num w:numId="61" w16cid:durableId="1925920328">
    <w:abstractNumId w:val="37"/>
  </w:num>
  <w:num w:numId="62" w16cid:durableId="2041471737">
    <w:abstractNumId w:val="73"/>
  </w:num>
  <w:num w:numId="63" w16cid:durableId="1128086452">
    <w:abstractNumId w:val="101"/>
  </w:num>
  <w:num w:numId="64" w16cid:durableId="715466041">
    <w:abstractNumId w:val="9"/>
  </w:num>
  <w:num w:numId="65" w16cid:durableId="789518194">
    <w:abstractNumId w:val="57"/>
  </w:num>
  <w:num w:numId="66" w16cid:durableId="712847268">
    <w:abstractNumId w:val="59"/>
  </w:num>
  <w:num w:numId="67" w16cid:durableId="1722099389">
    <w:abstractNumId w:val="91"/>
  </w:num>
  <w:num w:numId="68" w16cid:durableId="1083532557">
    <w:abstractNumId w:val="105"/>
  </w:num>
  <w:num w:numId="69" w16cid:durableId="1140612007">
    <w:abstractNumId w:val="80"/>
  </w:num>
  <w:num w:numId="70" w16cid:durableId="2045400922">
    <w:abstractNumId w:val="32"/>
  </w:num>
  <w:num w:numId="71" w16cid:durableId="627514934">
    <w:abstractNumId w:val="0"/>
  </w:num>
  <w:num w:numId="72" w16cid:durableId="1904873159">
    <w:abstractNumId w:val="112"/>
  </w:num>
  <w:num w:numId="73" w16cid:durableId="2099208102">
    <w:abstractNumId w:val="87"/>
  </w:num>
  <w:num w:numId="74" w16cid:durableId="1850019770">
    <w:abstractNumId w:val="33"/>
  </w:num>
  <w:num w:numId="75" w16cid:durableId="860120927">
    <w:abstractNumId w:val="95"/>
  </w:num>
  <w:num w:numId="76" w16cid:durableId="1299339431">
    <w:abstractNumId w:val="54"/>
  </w:num>
  <w:num w:numId="77" w16cid:durableId="1699700538">
    <w:abstractNumId w:val="62"/>
  </w:num>
  <w:num w:numId="78" w16cid:durableId="1752576471">
    <w:abstractNumId w:val="53"/>
  </w:num>
  <w:num w:numId="79" w16cid:durableId="126289211">
    <w:abstractNumId w:val="72"/>
  </w:num>
  <w:num w:numId="80" w16cid:durableId="891040405">
    <w:abstractNumId w:val="52"/>
  </w:num>
  <w:num w:numId="81" w16cid:durableId="590044561">
    <w:abstractNumId w:val="60"/>
  </w:num>
  <w:num w:numId="82" w16cid:durableId="1551500017">
    <w:abstractNumId w:val="106"/>
  </w:num>
  <w:num w:numId="83" w16cid:durableId="1591966717">
    <w:abstractNumId w:val="104"/>
  </w:num>
  <w:num w:numId="84" w16cid:durableId="907887611">
    <w:abstractNumId w:val="47"/>
  </w:num>
  <w:num w:numId="85" w16cid:durableId="1210843213">
    <w:abstractNumId w:val="50"/>
  </w:num>
  <w:num w:numId="86" w16cid:durableId="142625441">
    <w:abstractNumId w:val="68"/>
  </w:num>
  <w:num w:numId="87" w16cid:durableId="611284707">
    <w:abstractNumId w:val="51"/>
  </w:num>
  <w:num w:numId="88" w16cid:durableId="1674986840">
    <w:abstractNumId w:val="17"/>
  </w:num>
  <w:num w:numId="89" w16cid:durableId="949821669">
    <w:abstractNumId w:val="34"/>
  </w:num>
  <w:num w:numId="90" w16cid:durableId="2080519435">
    <w:abstractNumId w:val="41"/>
  </w:num>
  <w:num w:numId="91" w16cid:durableId="1104299832">
    <w:abstractNumId w:val="10"/>
  </w:num>
  <w:num w:numId="92" w16cid:durableId="1967542189">
    <w:abstractNumId w:val="92"/>
  </w:num>
  <w:num w:numId="93" w16cid:durableId="913859181">
    <w:abstractNumId w:val="58"/>
  </w:num>
  <w:num w:numId="94" w16cid:durableId="631833456">
    <w:abstractNumId w:val="27"/>
  </w:num>
  <w:num w:numId="95" w16cid:durableId="230502080">
    <w:abstractNumId w:val="93"/>
  </w:num>
  <w:num w:numId="96" w16cid:durableId="744494347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41902277">
    <w:abstractNumId w:val="48"/>
  </w:num>
  <w:num w:numId="98" w16cid:durableId="1504129271">
    <w:abstractNumId w:val="56"/>
  </w:num>
  <w:num w:numId="99" w16cid:durableId="55279397">
    <w:abstractNumId w:val="18"/>
  </w:num>
  <w:num w:numId="100" w16cid:durableId="1631746091">
    <w:abstractNumId w:val="85"/>
  </w:num>
  <w:num w:numId="101" w16cid:durableId="605696498">
    <w:abstractNumId w:val="71"/>
  </w:num>
  <w:num w:numId="102" w16cid:durableId="1551189615">
    <w:abstractNumId w:val="89"/>
  </w:num>
  <w:num w:numId="103" w16cid:durableId="249042249">
    <w:abstractNumId w:val="61"/>
  </w:num>
  <w:num w:numId="104" w16cid:durableId="265622981">
    <w:abstractNumId w:val="75"/>
  </w:num>
  <w:num w:numId="105" w16cid:durableId="487870053">
    <w:abstractNumId w:val="67"/>
  </w:num>
  <w:num w:numId="106" w16cid:durableId="1280575727">
    <w:abstractNumId w:val="79"/>
  </w:num>
  <w:num w:numId="107" w16cid:durableId="1633365871">
    <w:abstractNumId w:val="24"/>
  </w:num>
  <w:numIdMacAtCleanup w:val="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 fillcolor="#f60" stroke="f">
      <v:fill color="#f60"/>
      <v:stroke on="f"/>
      <v:textbox inset="0,0,0,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756"/>
    <w:rsid w:val="0000124A"/>
    <w:rsid w:val="000032D1"/>
    <w:rsid w:val="00005737"/>
    <w:rsid w:val="00011D9D"/>
    <w:rsid w:val="00012472"/>
    <w:rsid w:val="00012CB9"/>
    <w:rsid w:val="000136C8"/>
    <w:rsid w:val="00013BA4"/>
    <w:rsid w:val="000149E3"/>
    <w:rsid w:val="0001590C"/>
    <w:rsid w:val="0001763B"/>
    <w:rsid w:val="00017701"/>
    <w:rsid w:val="000212B9"/>
    <w:rsid w:val="00021B8B"/>
    <w:rsid w:val="000226C4"/>
    <w:rsid w:val="00022B23"/>
    <w:rsid w:val="00023167"/>
    <w:rsid w:val="000231D0"/>
    <w:rsid w:val="0002423E"/>
    <w:rsid w:val="00024427"/>
    <w:rsid w:val="0002499A"/>
    <w:rsid w:val="000324C4"/>
    <w:rsid w:val="00033099"/>
    <w:rsid w:val="0003621E"/>
    <w:rsid w:val="00037233"/>
    <w:rsid w:val="00037843"/>
    <w:rsid w:val="00037CFB"/>
    <w:rsid w:val="00037D09"/>
    <w:rsid w:val="00037FB5"/>
    <w:rsid w:val="000413B9"/>
    <w:rsid w:val="00043F51"/>
    <w:rsid w:val="000441A8"/>
    <w:rsid w:val="00044AFE"/>
    <w:rsid w:val="00045432"/>
    <w:rsid w:val="000455F8"/>
    <w:rsid w:val="000456E7"/>
    <w:rsid w:val="00046477"/>
    <w:rsid w:val="00046524"/>
    <w:rsid w:val="0004666F"/>
    <w:rsid w:val="00050076"/>
    <w:rsid w:val="00051FCC"/>
    <w:rsid w:val="000566F0"/>
    <w:rsid w:val="00060CE9"/>
    <w:rsid w:val="00061F74"/>
    <w:rsid w:val="00062316"/>
    <w:rsid w:val="00062FC7"/>
    <w:rsid w:val="000641BB"/>
    <w:rsid w:val="00064AEC"/>
    <w:rsid w:val="000658DD"/>
    <w:rsid w:val="00065AC1"/>
    <w:rsid w:val="00067AE3"/>
    <w:rsid w:val="00071C74"/>
    <w:rsid w:val="000720B2"/>
    <w:rsid w:val="00072270"/>
    <w:rsid w:val="000731E9"/>
    <w:rsid w:val="0007349D"/>
    <w:rsid w:val="0007409E"/>
    <w:rsid w:val="00074747"/>
    <w:rsid w:val="00074BC3"/>
    <w:rsid w:val="00074E9C"/>
    <w:rsid w:val="00075D2C"/>
    <w:rsid w:val="000803EB"/>
    <w:rsid w:val="000823C2"/>
    <w:rsid w:val="00084EFF"/>
    <w:rsid w:val="00085474"/>
    <w:rsid w:val="0008593E"/>
    <w:rsid w:val="000859C0"/>
    <w:rsid w:val="00085E18"/>
    <w:rsid w:val="000869AB"/>
    <w:rsid w:val="00092AB2"/>
    <w:rsid w:val="00093348"/>
    <w:rsid w:val="00094055"/>
    <w:rsid w:val="000947A0"/>
    <w:rsid w:val="00094BE8"/>
    <w:rsid w:val="000961AA"/>
    <w:rsid w:val="00096B2D"/>
    <w:rsid w:val="00096E90"/>
    <w:rsid w:val="00097EC9"/>
    <w:rsid w:val="000A0086"/>
    <w:rsid w:val="000A0BCE"/>
    <w:rsid w:val="000A19D0"/>
    <w:rsid w:val="000A2DE9"/>
    <w:rsid w:val="000A3A37"/>
    <w:rsid w:val="000A44E6"/>
    <w:rsid w:val="000A4E02"/>
    <w:rsid w:val="000A52D0"/>
    <w:rsid w:val="000A615A"/>
    <w:rsid w:val="000A65D8"/>
    <w:rsid w:val="000B00A9"/>
    <w:rsid w:val="000B61D0"/>
    <w:rsid w:val="000B7A37"/>
    <w:rsid w:val="000C0988"/>
    <w:rsid w:val="000C35D7"/>
    <w:rsid w:val="000C3751"/>
    <w:rsid w:val="000C466E"/>
    <w:rsid w:val="000C4715"/>
    <w:rsid w:val="000C472F"/>
    <w:rsid w:val="000C5B3C"/>
    <w:rsid w:val="000C6BE8"/>
    <w:rsid w:val="000D0C55"/>
    <w:rsid w:val="000D1E6B"/>
    <w:rsid w:val="000D1F78"/>
    <w:rsid w:val="000D5E11"/>
    <w:rsid w:val="000D7EE8"/>
    <w:rsid w:val="000E00C5"/>
    <w:rsid w:val="000E1682"/>
    <w:rsid w:val="000E1BBA"/>
    <w:rsid w:val="000E2800"/>
    <w:rsid w:val="000E39AE"/>
    <w:rsid w:val="000E42B4"/>
    <w:rsid w:val="000E4756"/>
    <w:rsid w:val="000E4C73"/>
    <w:rsid w:val="000E55F9"/>
    <w:rsid w:val="000E5917"/>
    <w:rsid w:val="000E66AD"/>
    <w:rsid w:val="000E787C"/>
    <w:rsid w:val="000F0CBF"/>
    <w:rsid w:val="000F40B9"/>
    <w:rsid w:val="000F437F"/>
    <w:rsid w:val="000F4A47"/>
    <w:rsid w:val="000F548A"/>
    <w:rsid w:val="000F5921"/>
    <w:rsid w:val="000F5B0E"/>
    <w:rsid w:val="000F6561"/>
    <w:rsid w:val="000F6DDB"/>
    <w:rsid w:val="000F7982"/>
    <w:rsid w:val="00101A8A"/>
    <w:rsid w:val="00102116"/>
    <w:rsid w:val="00103B77"/>
    <w:rsid w:val="001048CD"/>
    <w:rsid w:val="0010492E"/>
    <w:rsid w:val="00104FF9"/>
    <w:rsid w:val="00105F0E"/>
    <w:rsid w:val="0010620A"/>
    <w:rsid w:val="00106249"/>
    <w:rsid w:val="0010676C"/>
    <w:rsid w:val="00107DE2"/>
    <w:rsid w:val="001116B8"/>
    <w:rsid w:val="00111DFC"/>
    <w:rsid w:val="00113F80"/>
    <w:rsid w:val="00114462"/>
    <w:rsid w:val="00114E72"/>
    <w:rsid w:val="001150F6"/>
    <w:rsid w:val="00117347"/>
    <w:rsid w:val="00121947"/>
    <w:rsid w:val="00122250"/>
    <w:rsid w:val="001223A1"/>
    <w:rsid w:val="00124FCF"/>
    <w:rsid w:val="00126833"/>
    <w:rsid w:val="00126BE1"/>
    <w:rsid w:val="00126DE3"/>
    <w:rsid w:val="0013050D"/>
    <w:rsid w:val="00133057"/>
    <w:rsid w:val="001343FE"/>
    <w:rsid w:val="00135639"/>
    <w:rsid w:val="00135919"/>
    <w:rsid w:val="001376AE"/>
    <w:rsid w:val="00140532"/>
    <w:rsid w:val="0014068A"/>
    <w:rsid w:val="0014120B"/>
    <w:rsid w:val="00144176"/>
    <w:rsid w:val="0014482F"/>
    <w:rsid w:val="00145121"/>
    <w:rsid w:val="00145429"/>
    <w:rsid w:val="00145F79"/>
    <w:rsid w:val="0015001A"/>
    <w:rsid w:val="001523E2"/>
    <w:rsid w:val="00155620"/>
    <w:rsid w:val="00157369"/>
    <w:rsid w:val="0016048E"/>
    <w:rsid w:val="0016087A"/>
    <w:rsid w:val="00161718"/>
    <w:rsid w:val="00161BF5"/>
    <w:rsid w:val="00162554"/>
    <w:rsid w:val="0016293A"/>
    <w:rsid w:val="00162BD7"/>
    <w:rsid w:val="001668C0"/>
    <w:rsid w:val="00167190"/>
    <w:rsid w:val="00170203"/>
    <w:rsid w:val="00170241"/>
    <w:rsid w:val="00170333"/>
    <w:rsid w:val="001715F8"/>
    <w:rsid w:val="001738B7"/>
    <w:rsid w:val="001740C9"/>
    <w:rsid w:val="00175D34"/>
    <w:rsid w:val="00176735"/>
    <w:rsid w:val="0017679A"/>
    <w:rsid w:val="001777BD"/>
    <w:rsid w:val="0017798B"/>
    <w:rsid w:val="00180689"/>
    <w:rsid w:val="001810D3"/>
    <w:rsid w:val="001811BE"/>
    <w:rsid w:val="00182397"/>
    <w:rsid w:val="0018396A"/>
    <w:rsid w:val="00184876"/>
    <w:rsid w:val="0018505B"/>
    <w:rsid w:val="0018540B"/>
    <w:rsid w:val="00185D1B"/>
    <w:rsid w:val="00186E71"/>
    <w:rsid w:val="0018726D"/>
    <w:rsid w:val="00187D2C"/>
    <w:rsid w:val="00190F30"/>
    <w:rsid w:val="00191F7E"/>
    <w:rsid w:val="00192317"/>
    <w:rsid w:val="00193EF0"/>
    <w:rsid w:val="00195BE8"/>
    <w:rsid w:val="00197C77"/>
    <w:rsid w:val="001A0234"/>
    <w:rsid w:val="001A1020"/>
    <w:rsid w:val="001A1927"/>
    <w:rsid w:val="001A1C3C"/>
    <w:rsid w:val="001A238F"/>
    <w:rsid w:val="001A31CA"/>
    <w:rsid w:val="001A3337"/>
    <w:rsid w:val="001A3A01"/>
    <w:rsid w:val="001A4582"/>
    <w:rsid w:val="001A5C1B"/>
    <w:rsid w:val="001A6E7D"/>
    <w:rsid w:val="001A6F97"/>
    <w:rsid w:val="001A757F"/>
    <w:rsid w:val="001A7C7A"/>
    <w:rsid w:val="001B04F0"/>
    <w:rsid w:val="001B08BC"/>
    <w:rsid w:val="001B0E19"/>
    <w:rsid w:val="001B2587"/>
    <w:rsid w:val="001B2C18"/>
    <w:rsid w:val="001B2E9C"/>
    <w:rsid w:val="001B2EA2"/>
    <w:rsid w:val="001B39DF"/>
    <w:rsid w:val="001B5F0D"/>
    <w:rsid w:val="001B6F72"/>
    <w:rsid w:val="001B70D1"/>
    <w:rsid w:val="001C0223"/>
    <w:rsid w:val="001C0ED9"/>
    <w:rsid w:val="001C1865"/>
    <w:rsid w:val="001C3B5E"/>
    <w:rsid w:val="001C47A7"/>
    <w:rsid w:val="001C5501"/>
    <w:rsid w:val="001C7045"/>
    <w:rsid w:val="001C7778"/>
    <w:rsid w:val="001C7B1D"/>
    <w:rsid w:val="001D0FCE"/>
    <w:rsid w:val="001D2E74"/>
    <w:rsid w:val="001D30C5"/>
    <w:rsid w:val="001D37CE"/>
    <w:rsid w:val="001D3B7A"/>
    <w:rsid w:val="001D4C82"/>
    <w:rsid w:val="001D4E40"/>
    <w:rsid w:val="001D553C"/>
    <w:rsid w:val="001D6D8F"/>
    <w:rsid w:val="001D6F25"/>
    <w:rsid w:val="001D75EA"/>
    <w:rsid w:val="001E00FF"/>
    <w:rsid w:val="001E0401"/>
    <w:rsid w:val="001E126E"/>
    <w:rsid w:val="001E17CF"/>
    <w:rsid w:val="001E2030"/>
    <w:rsid w:val="001E2D84"/>
    <w:rsid w:val="001E2FF2"/>
    <w:rsid w:val="001E3FEB"/>
    <w:rsid w:val="001F2827"/>
    <w:rsid w:val="001F3926"/>
    <w:rsid w:val="001F3DB1"/>
    <w:rsid w:val="001F42BD"/>
    <w:rsid w:val="001F4FAE"/>
    <w:rsid w:val="001F54DA"/>
    <w:rsid w:val="001F697E"/>
    <w:rsid w:val="00202B37"/>
    <w:rsid w:val="00203D45"/>
    <w:rsid w:val="00203E60"/>
    <w:rsid w:val="00204ABA"/>
    <w:rsid w:val="0020509C"/>
    <w:rsid w:val="002065A4"/>
    <w:rsid w:val="002074D5"/>
    <w:rsid w:val="00207567"/>
    <w:rsid w:val="0020776C"/>
    <w:rsid w:val="002114BC"/>
    <w:rsid w:val="00212BF1"/>
    <w:rsid w:val="002135D1"/>
    <w:rsid w:val="00215A44"/>
    <w:rsid w:val="002170D5"/>
    <w:rsid w:val="00217B5A"/>
    <w:rsid w:val="00223BEF"/>
    <w:rsid w:val="00224479"/>
    <w:rsid w:val="0022458B"/>
    <w:rsid w:val="002257B0"/>
    <w:rsid w:val="0022637F"/>
    <w:rsid w:val="002264C5"/>
    <w:rsid w:val="00227A10"/>
    <w:rsid w:val="00232780"/>
    <w:rsid w:val="00233097"/>
    <w:rsid w:val="0023407F"/>
    <w:rsid w:val="00234DF4"/>
    <w:rsid w:val="00236559"/>
    <w:rsid w:val="00236778"/>
    <w:rsid w:val="0024187A"/>
    <w:rsid w:val="002426EB"/>
    <w:rsid w:val="002429BF"/>
    <w:rsid w:val="002436C6"/>
    <w:rsid w:val="00245047"/>
    <w:rsid w:val="0024544C"/>
    <w:rsid w:val="00245721"/>
    <w:rsid w:val="002462C5"/>
    <w:rsid w:val="0024724F"/>
    <w:rsid w:val="00247468"/>
    <w:rsid w:val="00250F9C"/>
    <w:rsid w:val="0025102D"/>
    <w:rsid w:val="00251910"/>
    <w:rsid w:val="00252A6E"/>
    <w:rsid w:val="00252F4C"/>
    <w:rsid w:val="00253A0E"/>
    <w:rsid w:val="00253B5C"/>
    <w:rsid w:val="00254677"/>
    <w:rsid w:val="00261871"/>
    <w:rsid w:val="002629AA"/>
    <w:rsid w:val="0026345F"/>
    <w:rsid w:val="00263BB7"/>
    <w:rsid w:val="00265C76"/>
    <w:rsid w:val="00267F06"/>
    <w:rsid w:val="002702CE"/>
    <w:rsid w:val="0027160D"/>
    <w:rsid w:val="00271B96"/>
    <w:rsid w:val="0027309C"/>
    <w:rsid w:val="002731FC"/>
    <w:rsid w:val="002736DF"/>
    <w:rsid w:val="00274787"/>
    <w:rsid w:val="00274E05"/>
    <w:rsid w:val="00275DFA"/>
    <w:rsid w:val="00276969"/>
    <w:rsid w:val="00280EB3"/>
    <w:rsid w:val="002810EA"/>
    <w:rsid w:val="00281C3E"/>
    <w:rsid w:val="002821ED"/>
    <w:rsid w:val="0028317F"/>
    <w:rsid w:val="00283444"/>
    <w:rsid w:val="002840CA"/>
    <w:rsid w:val="002845C7"/>
    <w:rsid w:val="00284B32"/>
    <w:rsid w:val="00287307"/>
    <w:rsid w:val="00290F92"/>
    <w:rsid w:val="0029187A"/>
    <w:rsid w:val="00291EDF"/>
    <w:rsid w:val="00291FF3"/>
    <w:rsid w:val="0029323D"/>
    <w:rsid w:val="002943A8"/>
    <w:rsid w:val="002946F1"/>
    <w:rsid w:val="00296680"/>
    <w:rsid w:val="00297A03"/>
    <w:rsid w:val="002A0AC0"/>
    <w:rsid w:val="002A0F40"/>
    <w:rsid w:val="002A2B98"/>
    <w:rsid w:val="002A2FB3"/>
    <w:rsid w:val="002A317B"/>
    <w:rsid w:val="002A364F"/>
    <w:rsid w:val="002A4ED3"/>
    <w:rsid w:val="002A7B37"/>
    <w:rsid w:val="002B0ACE"/>
    <w:rsid w:val="002B1DCD"/>
    <w:rsid w:val="002B2B39"/>
    <w:rsid w:val="002B34B9"/>
    <w:rsid w:val="002B482B"/>
    <w:rsid w:val="002B4D4E"/>
    <w:rsid w:val="002B50E6"/>
    <w:rsid w:val="002B6D01"/>
    <w:rsid w:val="002B748F"/>
    <w:rsid w:val="002B7982"/>
    <w:rsid w:val="002B7E4D"/>
    <w:rsid w:val="002C24FB"/>
    <w:rsid w:val="002C2EB7"/>
    <w:rsid w:val="002C3622"/>
    <w:rsid w:val="002C3DDA"/>
    <w:rsid w:val="002C48A0"/>
    <w:rsid w:val="002C6E22"/>
    <w:rsid w:val="002C7E63"/>
    <w:rsid w:val="002D01ED"/>
    <w:rsid w:val="002D2AF8"/>
    <w:rsid w:val="002D36D0"/>
    <w:rsid w:val="002D45EB"/>
    <w:rsid w:val="002D566F"/>
    <w:rsid w:val="002D584F"/>
    <w:rsid w:val="002D6007"/>
    <w:rsid w:val="002D6C85"/>
    <w:rsid w:val="002E0F10"/>
    <w:rsid w:val="002E10C5"/>
    <w:rsid w:val="002E1985"/>
    <w:rsid w:val="002E1A4D"/>
    <w:rsid w:val="002E1E15"/>
    <w:rsid w:val="002E233A"/>
    <w:rsid w:val="002E23F6"/>
    <w:rsid w:val="002E33FD"/>
    <w:rsid w:val="002E4DC7"/>
    <w:rsid w:val="002E6342"/>
    <w:rsid w:val="002F0144"/>
    <w:rsid w:val="002F03AD"/>
    <w:rsid w:val="002F08F2"/>
    <w:rsid w:val="002F14A9"/>
    <w:rsid w:val="002F23AC"/>
    <w:rsid w:val="002F258C"/>
    <w:rsid w:val="002F452D"/>
    <w:rsid w:val="002F4AE9"/>
    <w:rsid w:val="002F4C50"/>
    <w:rsid w:val="002F5533"/>
    <w:rsid w:val="002F58A2"/>
    <w:rsid w:val="00303105"/>
    <w:rsid w:val="0030340E"/>
    <w:rsid w:val="00304C93"/>
    <w:rsid w:val="003057BF"/>
    <w:rsid w:val="00306C47"/>
    <w:rsid w:val="003078A8"/>
    <w:rsid w:val="00307DBF"/>
    <w:rsid w:val="00307F53"/>
    <w:rsid w:val="00310AB6"/>
    <w:rsid w:val="00311305"/>
    <w:rsid w:val="0031223C"/>
    <w:rsid w:val="0031234A"/>
    <w:rsid w:val="00312BD5"/>
    <w:rsid w:val="003133D2"/>
    <w:rsid w:val="0031454C"/>
    <w:rsid w:val="0031719F"/>
    <w:rsid w:val="003222C1"/>
    <w:rsid w:val="003223F9"/>
    <w:rsid w:val="00322728"/>
    <w:rsid w:val="00322AAF"/>
    <w:rsid w:val="00326B5F"/>
    <w:rsid w:val="00327465"/>
    <w:rsid w:val="003301CA"/>
    <w:rsid w:val="00330F95"/>
    <w:rsid w:val="003315A1"/>
    <w:rsid w:val="00332201"/>
    <w:rsid w:val="0033346B"/>
    <w:rsid w:val="003336EF"/>
    <w:rsid w:val="00333935"/>
    <w:rsid w:val="00333CCF"/>
    <w:rsid w:val="003345B2"/>
    <w:rsid w:val="00334621"/>
    <w:rsid w:val="00335FA5"/>
    <w:rsid w:val="0034225F"/>
    <w:rsid w:val="003423F3"/>
    <w:rsid w:val="003436DC"/>
    <w:rsid w:val="00343EEF"/>
    <w:rsid w:val="00343F23"/>
    <w:rsid w:val="00344514"/>
    <w:rsid w:val="00344CD3"/>
    <w:rsid w:val="00344DE3"/>
    <w:rsid w:val="003450C1"/>
    <w:rsid w:val="003463B1"/>
    <w:rsid w:val="00347B5C"/>
    <w:rsid w:val="00347D3A"/>
    <w:rsid w:val="0035023A"/>
    <w:rsid w:val="0035164C"/>
    <w:rsid w:val="00352549"/>
    <w:rsid w:val="00352665"/>
    <w:rsid w:val="003535B8"/>
    <w:rsid w:val="00356B0D"/>
    <w:rsid w:val="003572A4"/>
    <w:rsid w:val="003602BF"/>
    <w:rsid w:val="00363722"/>
    <w:rsid w:val="003651B2"/>
    <w:rsid w:val="00365D8A"/>
    <w:rsid w:val="00366299"/>
    <w:rsid w:val="003665D7"/>
    <w:rsid w:val="00370D42"/>
    <w:rsid w:val="00371B90"/>
    <w:rsid w:val="00373117"/>
    <w:rsid w:val="00373EF0"/>
    <w:rsid w:val="00375C86"/>
    <w:rsid w:val="00375CAD"/>
    <w:rsid w:val="00375CE6"/>
    <w:rsid w:val="00376C55"/>
    <w:rsid w:val="00376C74"/>
    <w:rsid w:val="00377534"/>
    <w:rsid w:val="0037756B"/>
    <w:rsid w:val="00382F5A"/>
    <w:rsid w:val="00383158"/>
    <w:rsid w:val="003833E5"/>
    <w:rsid w:val="00383474"/>
    <w:rsid w:val="00383E82"/>
    <w:rsid w:val="0038414F"/>
    <w:rsid w:val="00384FE4"/>
    <w:rsid w:val="003855E4"/>
    <w:rsid w:val="00386078"/>
    <w:rsid w:val="0039198E"/>
    <w:rsid w:val="00391CB3"/>
    <w:rsid w:val="003927F9"/>
    <w:rsid w:val="0039364B"/>
    <w:rsid w:val="00393C1A"/>
    <w:rsid w:val="00393F78"/>
    <w:rsid w:val="0039478E"/>
    <w:rsid w:val="0039482C"/>
    <w:rsid w:val="00394FF2"/>
    <w:rsid w:val="003952DC"/>
    <w:rsid w:val="003A0764"/>
    <w:rsid w:val="003A11FA"/>
    <w:rsid w:val="003A298F"/>
    <w:rsid w:val="003A2E37"/>
    <w:rsid w:val="003A373A"/>
    <w:rsid w:val="003A3DD9"/>
    <w:rsid w:val="003A6521"/>
    <w:rsid w:val="003B0817"/>
    <w:rsid w:val="003B0844"/>
    <w:rsid w:val="003B0E0A"/>
    <w:rsid w:val="003B0E79"/>
    <w:rsid w:val="003B15A3"/>
    <w:rsid w:val="003B3BC4"/>
    <w:rsid w:val="003B42FB"/>
    <w:rsid w:val="003C12AE"/>
    <w:rsid w:val="003C19D5"/>
    <w:rsid w:val="003C23D8"/>
    <w:rsid w:val="003C294A"/>
    <w:rsid w:val="003C31E0"/>
    <w:rsid w:val="003C412C"/>
    <w:rsid w:val="003C48C8"/>
    <w:rsid w:val="003C513C"/>
    <w:rsid w:val="003C76F1"/>
    <w:rsid w:val="003D05B3"/>
    <w:rsid w:val="003D0F9C"/>
    <w:rsid w:val="003D2DCD"/>
    <w:rsid w:val="003D4513"/>
    <w:rsid w:val="003D5DA0"/>
    <w:rsid w:val="003D5F11"/>
    <w:rsid w:val="003D659A"/>
    <w:rsid w:val="003E007A"/>
    <w:rsid w:val="003E0C00"/>
    <w:rsid w:val="003E2CDE"/>
    <w:rsid w:val="003E5D85"/>
    <w:rsid w:val="003F2514"/>
    <w:rsid w:val="003F2D8B"/>
    <w:rsid w:val="003F5CDC"/>
    <w:rsid w:val="003F742C"/>
    <w:rsid w:val="0040003D"/>
    <w:rsid w:val="00400231"/>
    <w:rsid w:val="004007D1"/>
    <w:rsid w:val="004020DE"/>
    <w:rsid w:val="00402694"/>
    <w:rsid w:val="00402774"/>
    <w:rsid w:val="00402B62"/>
    <w:rsid w:val="00402D73"/>
    <w:rsid w:val="00402E5A"/>
    <w:rsid w:val="004030C5"/>
    <w:rsid w:val="004057EB"/>
    <w:rsid w:val="004064E9"/>
    <w:rsid w:val="00406FAF"/>
    <w:rsid w:val="004110D6"/>
    <w:rsid w:val="00411CB0"/>
    <w:rsid w:val="00411ED7"/>
    <w:rsid w:val="00412877"/>
    <w:rsid w:val="00416580"/>
    <w:rsid w:val="00417A49"/>
    <w:rsid w:val="004208D3"/>
    <w:rsid w:val="00423970"/>
    <w:rsid w:val="00424AD7"/>
    <w:rsid w:val="00425D96"/>
    <w:rsid w:val="00425E08"/>
    <w:rsid w:val="00425E6F"/>
    <w:rsid w:val="004268FD"/>
    <w:rsid w:val="00426CC3"/>
    <w:rsid w:val="0042738A"/>
    <w:rsid w:val="00427C93"/>
    <w:rsid w:val="00430224"/>
    <w:rsid w:val="00431EE3"/>
    <w:rsid w:val="00433EE8"/>
    <w:rsid w:val="00434C36"/>
    <w:rsid w:val="0043528A"/>
    <w:rsid w:val="00435356"/>
    <w:rsid w:val="00435AB1"/>
    <w:rsid w:val="00436943"/>
    <w:rsid w:val="00437C98"/>
    <w:rsid w:val="004400C8"/>
    <w:rsid w:val="0044077C"/>
    <w:rsid w:val="00440986"/>
    <w:rsid w:val="00440FF6"/>
    <w:rsid w:val="00443097"/>
    <w:rsid w:val="00443958"/>
    <w:rsid w:val="0044478F"/>
    <w:rsid w:val="0044611A"/>
    <w:rsid w:val="004461F4"/>
    <w:rsid w:val="0044659A"/>
    <w:rsid w:val="004467A4"/>
    <w:rsid w:val="00447A4B"/>
    <w:rsid w:val="00447BA4"/>
    <w:rsid w:val="00450252"/>
    <w:rsid w:val="0045254D"/>
    <w:rsid w:val="004533A4"/>
    <w:rsid w:val="00453B52"/>
    <w:rsid w:val="00454000"/>
    <w:rsid w:val="00455902"/>
    <w:rsid w:val="00460138"/>
    <w:rsid w:val="00460C3F"/>
    <w:rsid w:val="0046123D"/>
    <w:rsid w:val="004615BC"/>
    <w:rsid w:val="004642F7"/>
    <w:rsid w:val="00465C43"/>
    <w:rsid w:val="0047017D"/>
    <w:rsid w:val="0047200A"/>
    <w:rsid w:val="0047359A"/>
    <w:rsid w:val="00473AB6"/>
    <w:rsid w:val="00475A4C"/>
    <w:rsid w:val="00477C9F"/>
    <w:rsid w:val="0048285E"/>
    <w:rsid w:val="00482B30"/>
    <w:rsid w:val="0048324B"/>
    <w:rsid w:val="0048359B"/>
    <w:rsid w:val="00483D0E"/>
    <w:rsid w:val="00483E0F"/>
    <w:rsid w:val="00485540"/>
    <w:rsid w:val="00485DB5"/>
    <w:rsid w:val="00486106"/>
    <w:rsid w:val="004868EB"/>
    <w:rsid w:val="004871BC"/>
    <w:rsid w:val="00487A4B"/>
    <w:rsid w:val="00487F6C"/>
    <w:rsid w:val="0049245E"/>
    <w:rsid w:val="004939C7"/>
    <w:rsid w:val="004947E7"/>
    <w:rsid w:val="00494C4A"/>
    <w:rsid w:val="00494EE6"/>
    <w:rsid w:val="0049539A"/>
    <w:rsid w:val="004955C5"/>
    <w:rsid w:val="004972E4"/>
    <w:rsid w:val="004974B6"/>
    <w:rsid w:val="0049752E"/>
    <w:rsid w:val="004A00A2"/>
    <w:rsid w:val="004A091E"/>
    <w:rsid w:val="004A118F"/>
    <w:rsid w:val="004A1A2B"/>
    <w:rsid w:val="004A42DA"/>
    <w:rsid w:val="004A4791"/>
    <w:rsid w:val="004A4B12"/>
    <w:rsid w:val="004A541A"/>
    <w:rsid w:val="004A575C"/>
    <w:rsid w:val="004A65D7"/>
    <w:rsid w:val="004A7085"/>
    <w:rsid w:val="004A71A9"/>
    <w:rsid w:val="004B079B"/>
    <w:rsid w:val="004B113E"/>
    <w:rsid w:val="004B3682"/>
    <w:rsid w:val="004B394D"/>
    <w:rsid w:val="004B3C17"/>
    <w:rsid w:val="004B3F0B"/>
    <w:rsid w:val="004B468C"/>
    <w:rsid w:val="004B5A53"/>
    <w:rsid w:val="004B70E3"/>
    <w:rsid w:val="004B792F"/>
    <w:rsid w:val="004B7AC3"/>
    <w:rsid w:val="004B7D5C"/>
    <w:rsid w:val="004C09B3"/>
    <w:rsid w:val="004C0C1B"/>
    <w:rsid w:val="004C0C70"/>
    <w:rsid w:val="004C2939"/>
    <w:rsid w:val="004C2F03"/>
    <w:rsid w:val="004C2FE8"/>
    <w:rsid w:val="004C3514"/>
    <w:rsid w:val="004C559F"/>
    <w:rsid w:val="004C5F87"/>
    <w:rsid w:val="004C6E80"/>
    <w:rsid w:val="004D4D09"/>
    <w:rsid w:val="004D5359"/>
    <w:rsid w:val="004D53C2"/>
    <w:rsid w:val="004D5728"/>
    <w:rsid w:val="004D6758"/>
    <w:rsid w:val="004D7E4B"/>
    <w:rsid w:val="004E0618"/>
    <w:rsid w:val="004E1611"/>
    <w:rsid w:val="004E227F"/>
    <w:rsid w:val="004E3A74"/>
    <w:rsid w:val="004E5760"/>
    <w:rsid w:val="004E6147"/>
    <w:rsid w:val="004E7A4F"/>
    <w:rsid w:val="004F00A6"/>
    <w:rsid w:val="004F0251"/>
    <w:rsid w:val="004F27DC"/>
    <w:rsid w:val="004F3025"/>
    <w:rsid w:val="004F3BD9"/>
    <w:rsid w:val="004F47F9"/>
    <w:rsid w:val="004F52CD"/>
    <w:rsid w:val="004F5916"/>
    <w:rsid w:val="004F5C81"/>
    <w:rsid w:val="004F685F"/>
    <w:rsid w:val="004F6BAD"/>
    <w:rsid w:val="004F7AF6"/>
    <w:rsid w:val="0050009C"/>
    <w:rsid w:val="005004A7"/>
    <w:rsid w:val="0050172B"/>
    <w:rsid w:val="0050277E"/>
    <w:rsid w:val="005037FD"/>
    <w:rsid w:val="00503FF1"/>
    <w:rsid w:val="005050CD"/>
    <w:rsid w:val="00507166"/>
    <w:rsid w:val="005072D4"/>
    <w:rsid w:val="005116AC"/>
    <w:rsid w:val="00511D88"/>
    <w:rsid w:val="00514177"/>
    <w:rsid w:val="00514458"/>
    <w:rsid w:val="0051467F"/>
    <w:rsid w:val="00516D49"/>
    <w:rsid w:val="00517563"/>
    <w:rsid w:val="00517E1F"/>
    <w:rsid w:val="00517F36"/>
    <w:rsid w:val="00521841"/>
    <w:rsid w:val="0052304B"/>
    <w:rsid w:val="005238C4"/>
    <w:rsid w:val="00526C79"/>
    <w:rsid w:val="00526F5D"/>
    <w:rsid w:val="005310BA"/>
    <w:rsid w:val="005318CB"/>
    <w:rsid w:val="00532189"/>
    <w:rsid w:val="005326E6"/>
    <w:rsid w:val="0053404A"/>
    <w:rsid w:val="00535965"/>
    <w:rsid w:val="0053737C"/>
    <w:rsid w:val="005377A9"/>
    <w:rsid w:val="00541B35"/>
    <w:rsid w:val="00541BA9"/>
    <w:rsid w:val="005421CC"/>
    <w:rsid w:val="00542458"/>
    <w:rsid w:val="005443A0"/>
    <w:rsid w:val="00544B45"/>
    <w:rsid w:val="00546305"/>
    <w:rsid w:val="00546917"/>
    <w:rsid w:val="0054744E"/>
    <w:rsid w:val="00551A16"/>
    <w:rsid w:val="005524B2"/>
    <w:rsid w:val="0055251A"/>
    <w:rsid w:val="00555006"/>
    <w:rsid w:val="005562AF"/>
    <w:rsid w:val="00557308"/>
    <w:rsid w:val="00557667"/>
    <w:rsid w:val="0055775E"/>
    <w:rsid w:val="00557FF3"/>
    <w:rsid w:val="00560501"/>
    <w:rsid w:val="00560736"/>
    <w:rsid w:val="0056213B"/>
    <w:rsid w:val="00562899"/>
    <w:rsid w:val="00562D5D"/>
    <w:rsid w:val="00563722"/>
    <w:rsid w:val="00564314"/>
    <w:rsid w:val="005657B4"/>
    <w:rsid w:val="00566FA5"/>
    <w:rsid w:val="00567432"/>
    <w:rsid w:val="005701D8"/>
    <w:rsid w:val="00571661"/>
    <w:rsid w:val="0057173A"/>
    <w:rsid w:val="00571995"/>
    <w:rsid w:val="00572D3F"/>
    <w:rsid w:val="00573678"/>
    <w:rsid w:val="00575C5F"/>
    <w:rsid w:val="00575F8B"/>
    <w:rsid w:val="005779AC"/>
    <w:rsid w:val="005779E3"/>
    <w:rsid w:val="00577D7E"/>
    <w:rsid w:val="00580524"/>
    <w:rsid w:val="005806C4"/>
    <w:rsid w:val="005811A4"/>
    <w:rsid w:val="0058124A"/>
    <w:rsid w:val="00581ADA"/>
    <w:rsid w:val="005823A8"/>
    <w:rsid w:val="005842B6"/>
    <w:rsid w:val="005849BE"/>
    <w:rsid w:val="00586095"/>
    <w:rsid w:val="00587A31"/>
    <w:rsid w:val="005903FD"/>
    <w:rsid w:val="00593BE6"/>
    <w:rsid w:val="00597C62"/>
    <w:rsid w:val="005A03B9"/>
    <w:rsid w:val="005A058D"/>
    <w:rsid w:val="005A13C0"/>
    <w:rsid w:val="005A18FA"/>
    <w:rsid w:val="005A1BB9"/>
    <w:rsid w:val="005A210B"/>
    <w:rsid w:val="005A3423"/>
    <w:rsid w:val="005A3F04"/>
    <w:rsid w:val="005A4F54"/>
    <w:rsid w:val="005A5360"/>
    <w:rsid w:val="005A6416"/>
    <w:rsid w:val="005A757D"/>
    <w:rsid w:val="005B011B"/>
    <w:rsid w:val="005B174A"/>
    <w:rsid w:val="005B3EF5"/>
    <w:rsid w:val="005B5404"/>
    <w:rsid w:val="005B579E"/>
    <w:rsid w:val="005B6967"/>
    <w:rsid w:val="005B702A"/>
    <w:rsid w:val="005B7C6B"/>
    <w:rsid w:val="005C0B14"/>
    <w:rsid w:val="005C12FC"/>
    <w:rsid w:val="005C13D7"/>
    <w:rsid w:val="005C141A"/>
    <w:rsid w:val="005C1BFE"/>
    <w:rsid w:val="005C23F5"/>
    <w:rsid w:val="005C275D"/>
    <w:rsid w:val="005C2FFE"/>
    <w:rsid w:val="005C3325"/>
    <w:rsid w:val="005C474A"/>
    <w:rsid w:val="005C4D73"/>
    <w:rsid w:val="005C505F"/>
    <w:rsid w:val="005C5202"/>
    <w:rsid w:val="005C5ED4"/>
    <w:rsid w:val="005C6304"/>
    <w:rsid w:val="005C69D2"/>
    <w:rsid w:val="005C7F96"/>
    <w:rsid w:val="005D03D6"/>
    <w:rsid w:val="005D1133"/>
    <w:rsid w:val="005D1FAC"/>
    <w:rsid w:val="005D227C"/>
    <w:rsid w:val="005D3F9D"/>
    <w:rsid w:val="005D42F8"/>
    <w:rsid w:val="005D6873"/>
    <w:rsid w:val="005D6F30"/>
    <w:rsid w:val="005D7F58"/>
    <w:rsid w:val="005E0640"/>
    <w:rsid w:val="005E27DF"/>
    <w:rsid w:val="005E41DE"/>
    <w:rsid w:val="005E5DDD"/>
    <w:rsid w:val="005E5FA6"/>
    <w:rsid w:val="005E65B9"/>
    <w:rsid w:val="005E6CD9"/>
    <w:rsid w:val="005F0B27"/>
    <w:rsid w:val="005F1159"/>
    <w:rsid w:val="005F11CA"/>
    <w:rsid w:val="005F30B4"/>
    <w:rsid w:val="005F3846"/>
    <w:rsid w:val="005F3AD2"/>
    <w:rsid w:val="005F6124"/>
    <w:rsid w:val="005F6ECD"/>
    <w:rsid w:val="005F7826"/>
    <w:rsid w:val="005F7861"/>
    <w:rsid w:val="00600894"/>
    <w:rsid w:val="00601803"/>
    <w:rsid w:val="00601B92"/>
    <w:rsid w:val="00607ACC"/>
    <w:rsid w:val="006102CA"/>
    <w:rsid w:val="00610F5F"/>
    <w:rsid w:val="00611141"/>
    <w:rsid w:val="00611742"/>
    <w:rsid w:val="00613628"/>
    <w:rsid w:val="00613B94"/>
    <w:rsid w:val="00614255"/>
    <w:rsid w:val="00614ECC"/>
    <w:rsid w:val="006169C9"/>
    <w:rsid w:val="00617104"/>
    <w:rsid w:val="006171D0"/>
    <w:rsid w:val="00617398"/>
    <w:rsid w:val="006178E1"/>
    <w:rsid w:val="00621760"/>
    <w:rsid w:val="0062281A"/>
    <w:rsid w:val="00623035"/>
    <w:rsid w:val="00624FDA"/>
    <w:rsid w:val="006256B6"/>
    <w:rsid w:val="00625D2E"/>
    <w:rsid w:val="006265B6"/>
    <w:rsid w:val="00627230"/>
    <w:rsid w:val="00630EAE"/>
    <w:rsid w:val="006310CD"/>
    <w:rsid w:val="00632188"/>
    <w:rsid w:val="00632AE5"/>
    <w:rsid w:val="00632F47"/>
    <w:rsid w:val="00632F5E"/>
    <w:rsid w:val="006345E5"/>
    <w:rsid w:val="00634F89"/>
    <w:rsid w:val="0063530B"/>
    <w:rsid w:val="006353B4"/>
    <w:rsid w:val="00635DA2"/>
    <w:rsid w:val="0063686A"/>
    <w:rsid w:val="00636F48"/>
    <w:rsid w:val="006374AE"/>
    <w:rsid w:val="006412AC"/>
    <w:rsid w:val="0064175C"/>
    <w:rsid w:val="006436EE"/>
    <w:rsid w:val="00643928"/>
    <w:rsid w:val="00644A32"/>
    <w:rsid w:val="00644F3F"/>
    <w:rsid w:val="0064512D"/>
    <w:rsid w:val="00645CD1"/>
    <w:rsid w:val="00646ADC"/>
    <w:rsid w:val="00647351"/>
    <w:rsid w:val="006478A2"/>
    <w:rsid w:val="00650960"/>
    <w:rsid w:val="00654DE0"/>
    <w:rsid w:val="00654F51"/>
    <w:rsid w:val="00655331"/>
    <w:rsid w:val="006558CC"/>
    <w:rsid w:val="00655D3B"/>
    <w:rsid w:val="00656FBA"/>
    <w:rsid w:val="00660403"/>
    <w:rsid w:val="00662964"/>
    <w:rsid w:val="00662F7E"/>
    <w:rsid w:val="00663831"/>
    <w:rsid w:val="00663ABB"/>
    <w:rsid w:val="006644AA"/>
    <w:rsid w:val="00665A1C"/>
    <w:rsid w:val="0066668F"/>
    <w:rsid w:val="0066717D"/>
    <w:rsid w:val="00667339"/>
    <w:rsid w:val="00667620"/>
    <w:rsid w:val="0067023B"/>
    <w:rsid w:val="00670B63"/>
    <w:rsid w:val="006712E2"/>
    <w:rsid w:val="00672082"/>
    <w:rsid w:val="00672452"/>
    <w:rsid w:val="00673500"/>
    <w:rsid w:val="00673653"/>
    <w:rsid w:val="00674BF9"/>
    <w:rsid w:val="00675D2B"/>
    <w:rsid w:val="00676EE3"/>
    <w:rsid w:val="006773A7"/>
    <w:rsid w:val="006776CE"/>
    <w:rsid w:val="00677A60"/>
    <w:rsid w:val="00682B2A"/>
    <w:rsid w:val="00682C3C"/>
    <w:rsid w:val="006852EA"/>
    <w:rsid w:val="0068595A"/>
    <w:rsid w:val="0068752B"/>
    <w:rsid w:val="006900E4"/>
    <w:rsid w:val="00690318"/>
    <w:rsid w:val="006903B6"/>
    <w:rsid w:val="00690AFC"/>
    <w:rsid w:val="00690FCE"/>
    <w:rsid w:val="00691A68"/>
    <w:rsid w:val="00691F19"/>
    <w:rsid w:val="00692388"/>
    <w:rsid w:val="00694CFA"/>
    <w:rsid w:val="00695E2F"/>
    <w:rsid w:val="0069785D"/>
    <w:rsid w:val="006979B9"/>
    <w:rsid w:val="006A0074"/>
    <w:rsid w:val="006A049F"/>
    <w:rsid w:val="006A1AE5"/>
    <w:rsid w:val="006A1BD7"/>
    <w:rsid w:val="006A2B46"/>
    <w:rsid w:val="006A488F"/>
    <w:rsid w:val="006B1609"/>
    <w:rsid w:val="006B1AED"/>
    <w:rsid w:val="006B222F"/>
    <w:rsid w:val="006B26F9"/>
    <w:rsid w:val="006B2E0A"/>
    <w:rsid w:val="006B48C9"/>
    <w:rsid w:val="006B5D98"/>
    <w:rsid w:val="006B66D4"/>
    <w:rsid w:val="006B75AF"/>
    <w:rsid w:val="006C15CE"/>
    <w:rsid w:val="006C2853"/>
    <w:rsid w:val="006C3198"/>
    <w:rsid w:val="006C6255"/>
    <w:rsid w:val="006C6403"/>
    <w:rsid w:val="006C6777"/>
    <w:rsid w:val="006C72C0"/>
    <w:rsid w:val="006C739D"/>
    <w:rsid w:val="006C7B05"/>
    <w:rsid w:val="006D0520"/>
    <w:rsid w:val="006D1B4F"/>
    <w:rsid w:val="006D4E38"/>
    <w:rsid w:val="006D53A5"/>
    <w:rsid w:val="006D7243"/>
    <w:rsid w:val="006D7907"/>
    <w:rsid w:val="006E14B7"/>
    <w:rsid w:val="006E2293"/>
    <w:rsid w:val="006E35E1"/>
    <w:rsid w:val="006E50EC"/>
    <w:rsid w:val="006E540D"/>
    <w:rsid w:val="006E5776"/>
    <w:rsid w:val="006E5EB0"/>
    <w:rsid w:val="006E628E"/>
    <w:rsid w:val="006E79A0"/>
    <w:rsid w:val="006E7A4E"/>
    <w:rsid w:val="006F0668"/>
    <w:rsid w:val="006F268D"/>
    <w:rsid w:val="006F288C"/>
    <w:rsid w:val="006F3AB7"/>
    <w:rsid w:val="006F3D69"/>
    <w:rsid w:val="006F4072"/>
    <w:rsid w:val="006F484F"/>
    <w:rsid w:val="006F54CB"/>
    <w:rsid w:val="006F6F7A"/>
    <w:rsid w:val="00700049"/>
    <w:rsid w:val="00700BFA"/>
    <w:rsid w:val="00701D09"/>
    <w:rsid w:val="00702E0D"/>
    <w:rsid w:val="007049C6"/>
    <w:rsid w:val="007049F2"/>
    <w:rsid w:val="00705389"/>
    <w:rsid w:val="00705635"/>
    <w:rsid w:val="007056CC"/>
    <w:rsid w:val="00706298"/>
    <w:rsid w:val="00706CCC"/>
    <w:rsid w:val="00707144"/>
    <w:rsid w:val="00707692"/>
    <w:rsid w:val="00707E8F"/>
    <w:rsid w:val="0071112F"/>
    <w:rsid w:val="00711A2D"/>
    <w:rsid w:val="00712646"/>
    <w:rsid w:val="00714A12"/>
    <w:rsid w:val="00714B46"/>
    <w:rsid w:val="007150A2"/>
    <w:rsid w:val="007158C8"/>
    <w:rsid w:val="007162F1"/>
    <w:rsid w:val="00717794"/>
    <w:rsid w:val="0072015A"/>
    <w:rsid w:val="00720C54"/>
    <w:rsid w:val="00720F54"/>
    <w:rsid w:val="0072210D"/>
    <w:rsid w:val="0072216D"/>
    <w:rsid w:val="00723080"/>
    <w:rsid w:val="0072394F"/>
    <w:rsid w:val="00725947"/>
    <w:rsid w:val="0072597E"/>
    <w:rsid w:val="00725D52"/>
    <w:rsid w:val="007304C8"/>
    <w:rsid w:val="007317C5"/>
    <w:rsid w:val="0073202E"/>
    <w:rsid w:val="00732221"/>
    <w:rsid w:val="00735AA7"/>
    <w:rsid w:val="007360D5"/>
    <w:rsid w:val="00736C4C"/>
    <w:rsid w:val="0074028B"/>
    <w:rsid w:val="0074049F"/>
    <w:rsid w:val="00740FC9"/>
    <w:rsid w:val="007424FA"/>
    <w:rsid w:val="00743324"/>
    <w:rsid w:val="007437D5"/>
    <w:rsid w:val="00744DE7"/>
    <w:rsid w:val="007451BA"/>
    <w:rsid w:val="00745793"/>
    <w:rsid w:val="007462DC"/>
    <w:rsid w:val="007527B5"/>
    <w:rsid w:val="00754B26"/>
    <w:rsid w:val="00754CAA"/>
    <w:rsid w:val="0075564D"/>
    <w:rsid w:val="007563CE"/>
    <w:rsid w:val="00757D4E"/>
    <w:rsid w:val="00761F86"/>
    <w:rsid w:val="00762BA1"/>
    <w:rsid w:val="00762F0A"/>
    <w:rsid w:val="007640FD"/>
    <w:rsid w:val="0076426F"/>
    <w:rsid w:val="007651DD"/>
    <w:rsid w:val="00765A1D"/>
    <w:rsid w:val="00767774"/>
    <w:rsid w:val="0077099A"/>
    <w:rsid w:val="00770D11"/>
    <w:rsid w:val="00771502"/>
    <w:rsid w:val="00771813"/>
    <w:rsid w:val="007718BA"/>
    <w:rsid w:val="0077195C"/>
    <w:rsid w:val="007740B2"/>
    <w:rsid w:val="007745F6"/>
    <w:rsid w:val="007751D4"/>
    <w:rsid w:val="00775F80"/>
    <w:rsid w:val="00776077"/>
    <w:rsid w:val="007764A9"/>
    <w:rsid w:val="00776BD4"/>
    <w:rsid w:val="00777827"/>
    <w:rsid w:val="0078021D"/>
    <w:rsid w:val="00780685"/>
    <w:rsid w:val="00781ACA"/>
    <w:rsid w:val="00782214"/>
    <w:rsid w:val="007836CC"/>
    <w:rsid w:val="007838D9"/>
    <w:rsid w:val="007848A5"/>
    <w:rsid w:val="007851E4"/>
    <w:rsid w:val="0078740C"/>
    <w:rsid w:val="007901F6"/>
    <w:rsid w:val="00791276"/>
    <w:rsid w:val="0079275D"/>
    <w:rsid w:val="0079349D"/>
    <w:rsid w:val="00793B8E"/>
    <w:rsid w:val="00794666"/>
    <w:rsid w:val="00794FEB"/>
    <w:rsid w:val="007976E6"/>
    <w:rsid w:val="00797FB7"/>
    <w:rsid w:val="007A2017"/>
    <w:rsid w:val="007A2CA3"/>
    <w:rsid w:val="007A472F"/>
    <w:rsid w:val="007A4BCA"/>
    <w:rsid w:val="007A7107"/>
    <w:rsid w:val="007A7705"/>
    <w:rsid w:val="007B000A"/>
    <w:rsid w:val="007B02AD"/>
    <w:rsid w:val="007B0AB9"/>
    <w:rsid w:val="007B1E0C"/>
    <w:rsid w:val="007B30E5"/>
    <w:rsid w:val="007B3294"/>
    <w:rsid w:val="007B34A7"/>
    <w:rsid w:val="007B3D1C"/>
    <w:rsid w:val="007B4A11"/>
    <w:rsid w:val="007B4D85"/>
    <w:rsid w:val="007B5280"/>
    <w:rsid w:val="007B5A50"/>
    <w:rsid w:val="007B6DEC"/>
    <w:rsid w:val="007C06DF"/>
    <w:rsid w:val="007C1529"/>
    <w:rsid w:val="007C3000"/>
    <w:rsid w:val="007C4A65"/>
    <w:rsid w:val="007C5906"/>
    <w:rsid w:val="007C625E"/>
    <w:rsid w:val="007D0E3D"/>
    <w:rsid w:val="007D1DD6"/>
    <w:rsid w:val="007D251D"/>
    <w:rsid w:val="007D34D6"/>
    <w:rsid w:val="007D4982"/>
    <w:rsid w:val="007D4E50"/>
    <w:rsid w:val="007D53CA"/>
    <w:rsid w:val="007D6514"/>
    <w:rsid w:val="007D6FAC"/>
    <w:rsid w:val="007E20F7"/>
    <w:rsid w:val="007E26AA"/>
    <w:rsid w:val="007E2C80"/>
    <w:rsid w:val="007E336B"/>
    <w:rsid w:val="007E354F"/>
    <w:rsid w:val="007E3964"/>
    <w:rsid w:val="007E3A01"/>
    <w:rsid w:val="007E43B4"/>
    <w:rsid w:val="007E506E"/>
    <w:rsid w:val="007E534A"/>
    <w:rsid w:val="007E6DBE"/>
    <w:rsid w:val="007F360D"/>
    <w:rsid w:val="007F4ACF"/>
    <w:rsid w:val="007F4CE6"/>
    <w:rsid w:val="007F54B6"/>
    <w:rsid w:val="007F5ABE"/>
    <w:rsid w:val="007F6454"/>
    <w:rsid w:val="007F774C"/>
    <w:rsid w:val="008007AF"/>
    <w:rsid w:val="00800EA5"/>
    <w:rsid w:val="00801985"/>
    <w:rsid w:val="00801E15"/>
    <w:rsid w:val="0080310D"/>
    <w:rsid w:val="00803AAA"/>
    <w:rsid w:val="008050E3"/>
    <w:rsid w:val="00805683"/>
    <w:rsid w:val="00805B21"/>
    <w:rsid w:val="008077A0"/>
    <w:rsid w:val="008115EE"/>
    <w:rsid w:val="00812981"/>
    <w:rsid w:val="00813963"/>
    <w:rsid w:val="00814668"/>
    <w:rsid w:val="00814A83"/>
    <w:rsid w:val="00814AFB"/>
    <w:rsid w:val="00815312"/>
    <w:rsid w:val="00815F1C"/>
    <w:rsid w:val="008173EC"/>
    <w:rsid w:val="00820475"/>
    <w:rsid w:val="00821972"/>
    <w:rsid w:val="00821C0D"/>
    <w:rsid w:val="00822313"/>
    <w:rsid w:val="00822A3C"/>
    <w:rsid w:val="00822FFD"/>
    <w:rsid w:val="0082361B"/>
    <w:rsid w:val="008239F9"/>
    <w:rsid w:val="00825B22"/>
    <w:rsid w:val="00826B2B"/>
    <w:rsid w:val="00826FBA"/>
    <w:rsid w:val="00827606"/>
    <w:rsid w:val="00827BA1"/>
    <w:rsid w:val="00827DCA"/>
    <w:rsid w:val="00830224"/>
    <w:rsid w:val="00830360"/>
    <w:rsid w:val="0083228C"/>
    <w:rsid w:val="00832C87"/>
    <w:rsid w:val="00833405"/>
    <w:rsid w:val="00833581"/>
    <w:rsid w:val="00833846"/>
    <w:rsid w:val="0083444D"/>
    <w:rsid w:val="00834B46"/>
    <w:rsid w:val="008363F0"/>
    <w:rsid w:val="00836A6D"/>
    <w:rsid w:val="008379AB"/>
    <w:rsid w:val="008407AE"/>
    <w:rsid w:val="008410FD"/>
    <w:rsid w:val="00842238"/>
    <w:rsid w:val="008426B1"/>
    <w:rsid w:val="00844C76"/>
    <w:rsid w:val="00844D85"/>
    <w:rsid w:val="00844FCB"/>
    <w:rsid w:val="00845081"/>
    <w:rsid w:val="00845DD1"/>
    <w:rsid w:val="0084652C"/>
    <w:rsid w:val="0084709A"/>
    <w:rsid w:val="00847499"/>
    <w:rsid w:val="00851382"/>
    <w:rsid w:val="00851F9B"/>
    <w:rsid w:val="00852686"/>
    <w:rsid w:val="008531FB"/>
    <w:rsid w:val="00853DD5"/>
    <w:rsid w:val="00853DDD"/>
    <w:rsid w:val="0085615B"/>
    <w:rsid w:val="008572AC"/>
    <w:rsid w:val="00861A80"/>
    <w:rsid w:val="00861C3B"/>
    <w:rsid w:val="0086242F"/>
    <w:rsid w:val="0086385B"/>
    <w:rsid w:val="00863C98"/>
    <w:rsid w:val="00863DAC"/>
    <w:rsid w:val="00864659"/>
    <w:rsid w:val="00865EC1"/>
    <w:rsid w:val="0086609C"/>
    <w:rsid w:val="008661D0"/>
    <w:rsid w:val="008670DF"/>
    <w:rsid w:val="008673D7"/>
    <w:rsid w:val="00867459"/>
    <w:rsid w:val="008676D1"/>
    <w:rsid w:val="00867801"/>
    <w:rsid w:val="00873045"/>
    <w:rsid w:val="008766A0"/>
    <w:rsid w:val="00877EC2"/>
    <w:rsid w:val="00880E90"/>
    <w:rsid w:val="0088134D"/>
    <w:rsid w:val="008814A7"/>
    <w:rsid w:val="00881962"/>
    <w:rsid w:val="00881B9A"/>
    <w:rsid w:val="0088252C"/>
    <w:rsid w:val="00884191"/>
    <w:rsid w:val="00884915"/>
    <w:rsid w:val="00885558"/>
    <w:rsid w:val="00885825"/>
    <w:rsid w:val="00890C30"/>
    <w:rsid w:val="008918FA"/>
    <w:rsid w:val="008920D3"/>
    <w:rsid w:val="00892EDD"/>
    <w:rsid w:val="00895EDD"/>
    <w:rsid w:val="0089610B"/>
    <w:rsid w:val="008A01ED"/>
    <w:rsid w:val="008A02DE"/>
    <w:rsid w:val="008A05BE"/>
    <w:rsid w:val="008A4469"/>
    <w:rsid w:val="008A4AAA"/>
    <w:rsid w:val="008A4BC6"/>
    <w:rsid w:val="008A4E58"/>
    <w:rsid w:val="008A5207"/>
    <w:rsid w:val="008A6BFA"/>
    <w:rsid w:val="008B1A0A"/>
    <w:rsid w:val="008B3152"/>
    <w:rsid w:val="008B335E"/>
    <w:rsid w:val="008B46EC"/>
    <w:rsid w:val="008B4984"/>
    <w:rsid w:val="008B4A7D"/>
    <w:rsid w:val="008B6128"/>
    <w:rsid w:val="008B650B"/>
    <w:rsid w:val="008B7AF4"/>
    <w:rsid w:val="008B7CDE"/>
    <w:rsid w:val="008B7FD4"/>
    <w:rsid w:val="008C142F"/>
    <w:rsid w:val="008C1F95"/>
    <w:rsid w:val="008C3691"/>
    <w:rsid w:val="008C3900"/>
    <w:rsid w:val="008C3FAE"/>
    <w:rsid w:val="008C5F6B"/>
    <w:rsid w:val="008D23F8"/>
    <w:rsid w:val="008D354F"/>
    <w:rsid w:val="008D36ED"/>
    <w:rsid w:val="008D4A82"/>
    <w:rsid w:val="008D4C1B"/>
    <w:rsid w:val="008D654E"/>
    <w:rsid w:val="008E26C9"/>
    <w:rsid w:val="008E2C3D"/>
    <w:rsid w:val="008E45C8"/>
    <w:rsid w:val="008E4FD8"/>
    <w:rsid w:val="008E5D71"/>
    <w:rsid w:val="008E6160"/>
    <w:rsid w:val="008E7AE0"/>
    <w:rsid w:val="008F05E4"/>
    <w:rsid w:val="008F0E2D"/>
    <w:rsid w:val="008F1426"/>
    <w:rsid w:val="008F3E3B"/>
    <w:rsid w:val="008F3F0A"/>
    <w:rsid w:val="008F4609"/>
    <w:rsid w:val="008F4DB7"/>
    <w:rsid w:val="008F61E1"/>
    <w:rsid w:val="008F77E9"/>
    <w:rsid w:val="00900E19"/>
    <w:rsid w:val="00900EBB"/>
    <w:rsid w:val="00900FF1"/>
    <w:rsid w:val="00901C8E"/>
    <w:rsid w:val="00902A16"/>
    <w:rsid w:val="009035EF"/>
    <w:rsid w:val="00907EB9"/>
    <w:rsid w:val="00911D16"/>
    <w:rsid w:val="00912907"/>
    <w:rsid w:val="00912C70"/>
    <w:rsid w:val="0091331F"/>
    <w:rsid w:val="00914ECB"/>
    <w:rsid w:val="009160B4"/>
    <w:rsid w:val="00917BF1"/>
    <w:rsid w:val="009207F8"/>
    <w:rsid w:val="00920DC3"/>
    <w:rsid w:val="00923120"/>
    <w:rsid w:val="0092355B"/>
    <w:rsid w:val="0092471D"/>
    <w:rsid w:val="00924F83"/>
    <w:rsid w:val="00925454"/>
    <w:rsid w:val="00925B87"/>
    <w:rsid w:val="009266B3"/>
    <w:rsid w:val="00926EBA"/>
    <w:rsid w:val="00930648"/>
    <w:rsid w:val="00931345"/>
    <w:rsid w:val="009344FE"/>
    <w:rsid w:val="00935DA6"/>
    <w:rsid w:val="0093696A"/>
    <w:rsid w:val="00937C6F"/>
    <w:rsid w:val="00940C04"/>
    <w:rsid w:val="00942111"/>
    <w:rsid w:val="00942FA5"/>
    <w:rsid w:val="009439DC"/>
    <w:rsid w:val="009441B0"/>
    <w:rsid w:val="0094423A"/>
    <w:rsid w:val="00945238"/>
    <w:rsid w:val="00945899"/>
    <w:rsid w:val="009468DA"/>
    <w:rsid w:val="00946E1A"/>
    <w:rsid w:val="009506A3"/>
    <w:rsid w:val="00951C5A"/>
    <w:rsid w:val="00951EF3"/>
    <w:rsid w:val="0095435C"/>
    <w:rsid w:val="00954C86"/>
    <w:rsid w:val="00957315"/>
    <w:rsid w:val="00960703"/>
    <w:rsid w:val="00961663"/>
    <w:rsid w:val="0096231C"/>
    <w:rsid w:val="00962453"/>
    <w:rsid w:val="009625E5"/>
    <w:rsid w:val="00962B89"/>
    <w:rsid w:val="009631F7"/>
    <w:rsid w:val="0096406B"/>
    <w:rsid w:val="0096448F"/>
    <w:rsid w:val="00964575"/>
    <w:rsid w:val="00964853"/>
    <w:rsid w:val="00964C6A"/>
    <w:rsid w:val="00967832"/>
    <w:rsid w:val="00967B09"/>
    <w:rsid w:val="009704B8"/>
    <w:rsid w:val="00971EDD"/>
    <w:rsid w:val="009720C6"/>
    <w:rsid w:val="009725AD"/>
    <w:rsid w:val="009729BE"/>
    <w:rsid w:val="0097333D"/>
    <w:rsid w:val="009739AE"/>
    <w:rsid w:val="00973AD4"/>
    <w:rsid w:val="009746AD"/>
    <w:rsid w:val="00974896"/>
    <w:rsid w:val="009772FE"/>
    <w:rsid w:val="0098040C"/>
    <w:rsid w:val="00981D9D"/>
    <w:rsid w:val="00982DE3"/>
    <w:rsid w:val="00984465"/>
    <w:rsid w:val="0098501D"/>
    <w:rsid w:val="0098521F"/>
    <w:rsid w:val="00986768"/>
    <w:rsid w:val="00986C88"/>
    <w:rsid w:val="00987056"/>
    <w:rsid w:val="00987355"/>
    <w:rsid w:val="00987C2B"/>
    <w:rsid w:val="009908FF"/>
    <w:rsid w:val="009909F5"/>
    <w:rsid w:val="009925A4"/>
    <w:rsid w:val="00992891"/>
    <w:rsid w:val="0099448F"/>
    <w:rsid w:val="00995268"/>
    <w:rsid w:val="00996161"/>
    <w:rsid w:val="00997532"/>
    <w:rsid w:val="00997E2C"/>
    <w:rsid w:val="009A0177"/>
    <w:rsid w:val="009A123F"/>
    <w:rsid w:val="009A1E54"/>
    <w:rsid w:val="009A1FA1"/>
    <w:rsid w:val="009A2443"/>
    <w:rsid w:val="009A44B6"/>
    <w:rsid w:val="009A4B7B"/>
    <w:rsid w:val="009A4CAA"/>
    <w:rsid w:val="009A5F4E"/>
    <w:rsid w:val="009A6714"/>
    <w:rsid w:val="009B012E"/>
    <w:rsid w:val="009B09B0"/>
    <w:rsid w:val="009B0CB2"/>
    <w:rsid w:val="009B1B6F"/>
    <w:rsid w:val="009B3721"/>
    <w:rsid w:val="009B3B09"/>
    <w:rsid w:val="009B3C46"/>
    <w:rsid w:val="009B4E43"/>
    <w:rsid w:val="009B5632"/>
    <w:rsid w:val="009B60A2"/>
    <w:rsid w:val="009B7015"/>
    <w:rsid w:val="009C01EA"/>
    <w:rsid w:val="009C0366"/>
    <w:rsid w:val="009C16E5"/>
    <w:rsid w:val="009C1B05"/>
    <w:rsid w:val="009C1EFD"/>
    <w:rsid w:val="009C360A"/>
    <w:rsid w:val="009C481E"/>
    <w:rsid w:val="009C6B00"/>
    <w:rsid w:val="009C72CD"/>
    <w:rsid w:val="009D03EA"/>
    <w:rsid w:val="009D0493"/>
    <w:rsid w:val="009D061C"/>
    <w:rsid w:val="009D125B"/>
    <w:rsid w:val="009D2AF8"/>
    <w:rsid w:val="009D36A9"/>
    <w:rsid w:val="009D3F8E"/>
    <w:rsid w:val="009D74EC"/>
    <w:rsid w:val="009E0603"/>
    <w:rsid w:val="009E0E7D"/>
    <w:rsid w:val="009E16DC"/>
    <w:rsid w:val="009E1AAA"/>
    <w:rsid w:val="009E1F1A"/>
    <w:rsid w:val="009E35A1"/>
    <w:rsid w:val="009E3B6F"/>
    <w:rsid w:val="009E5FCA"/>
    <w:rsid w:val="009E7800"/>
    <w:rsid w:val="009F1784"/>
    <w:rsid w:val="009F1EC0"/>
    <w:rsid w:val="009F2AB9"/>
    <w:rsid w:val="009F312C"/>
    <w:rsid w:val="009F401F"/>
    <w:rsid w:val="009F4D26"/>
    <w:rsid w:val="009F54F6"/>
    <w:rsid w:val="009F5E1C"/>
    <w:rsid w:val="009F6BF6"/>
    <w:rsid w:val="00A01D32"/>
    <w:rsid w:val="00A028C2"/>
    <w:rsid w:val="00A03FDF"/>
    <w:rsid w:val="00A05249"/>
    <w:rsid w:val="00A05D48"/>
    <w:rsid w:val="00A065A2"/>
    <w:rsid w:val="00A065E8"/>
    <w:rsid w:val="00A06E97"/>
    <w:rsid w:val="00A06F7E"/>
    <w:rsid w:val="00A11C6F"/>
    <w:rsid w:val="00A14A66"/>
    <w:rsid w:val="00A14AFC"/>
    <w:rsid w:val="00A2016C"/>
    <w:rsid w:val="00A20797"/>
    <w:rsid w:val="00A20936"/>
    <w:rsid w:val="00A20E02"/>
    <w:rsid w:val="00A225CC"/>
    <w:rsid w:val="00A22654"/>
    <w:rsid w:val="00A229AE"/>
    <w:rsid w:val="00A2362D"/>
    <w:rsid w:val="00A248EA"/>
    <w:rsid w:val="00A25430"/>
    <w:rsid w:val="00A25FF5"/>
    <w:rsid w:val="00A26412"/>
    <w:rsid w:val="00A30547"/>
    <w:rsid w:val="00A30E3A"/>
    <w:rsid w:val="00A31531"/>
    <w:rsid w:val="00A324D5"/>
    <w:rsid w:val="00A3269C"/>
    <w:rsid w:val="00A3336F"/>
    <w:rsid w:val="00A33CD9"/>
    <w:rsid w:val="00A33F9A"/>
    <w:rsid w:val="00A3406A"/>
    <w:rsid w:val="00A35D1E"/>
    <w:rsid w:val="00A37898"/>
    <w:rsid w:val="00A409CA"/>
    <w:rsid w:val="00A4154B"/>
    <w:rsid w:val="00A42B75"/>
    <w:rsid w:val="00A42D24"/>
    <w:rsid w:val="00A4478E"/>
    <w:rsid w:val="00A45CFE"/>
    <w:rsid w:val="00A46A61"/>
    <w:rsid w:val="00A472D6"/>
    <w:rsid w:val="00A47F14"/>
    <w:rsid w:val="00A50D8D"/>
    <w:rsid w:val="00A516D8"/>
    <w:rsid w:val="00A51E2A"/>
    <w:rsid w:val="00A523DA"/>
    <w:rsid w:val="00A527E5"/>
    <w:rsid w:val="00A52943"/>
    <w:rsid w:val="00A53E37"/>
    <w:rsid w:val="00A6024C"/>
    <w:rsid w:val="00A61A84"/>
    <w:rsid w:val="00A61BED"/>
    <w:rsid w:val="00A62613"/>
    <w:rsid w:val="00A62873"/>
    <w:rsid w:val="00A62A0E"/>
    <w:rsid w:val="00A63B99"/>
    <w:rsid w:val="00A63BEC"/>
    <w:rsid w:val="00A63F1E"/>
    <w:rsid w:val="00A65390"/>
    <w:rsid w:val="00A6692F"/>
    <w:rsid w:val="00A67179"/>
    <w:rsid w:val="00A6779F"/>
    <w:rsid w:val="00A67A01"/>
    <w:rsid w:val="00A7025E"/>
    <w:rsid w:val="00A70389"/>
    <w:rsid w:val="00A71FAE"/>
    <w:rsid w:val="00A722B0"/>
    <w:rsid w:val="00A74853"/>
    <w:rsid w:val="00A74BB3"/>
    <w:rsid w:val="00A756C4"/>
    <w:rsid w:val="00A76018"/>
    <w:rsid w:val="00A76036"/>
    <w:rsid w:val="00A76372"/>
    <w:rsid w:val="00A8092B"/>
    <w:rsid w:val="00A81AD6"/>
    <w:rsid w:val="00A82CCB"/>
    <w:rsid w:val="00A83F58"/>
    <w:rsid w:val="00A84A25"/>
    <w:rsid w:val="00A867FB"/>
    <w:rsid w:val="00A8743C"/>
    <w:rsid w:val="00A87757"/>
    <w:rsid w:val="00A87E80"/>
    <w:rsid w:val="00A91ECD"/>
    <w:rsid w:val="00A92301"/>
    <w:rsid w:val="00A92C65"/>
    <w:rsid w:val="00A92CFF"/>
    <w:rsid w:val="00A93989"/>
    <w:rsid w:val="00A94988"/>
    <w:rsid w:val="00A94D9A"/>
    <w:rsid w:val="00AA0071"/>
    <w:rsid w:val="00AA0AE1"/>
    <w:rsid w:val="00AA175D"/>
    <w:rsid w:val="00AA2F85"/>
    <w:rsid w:val="00AA3740"/>
    <w:rsid w:val="00AA44EB"/>
    <w:rsid w:val="00AA465E"/>
    <w:rsid w:val="00AA511F"/>
    <w:rsid w:val="00AA733B"/>
    <w:rsid w:val="00AB0523"/>
    <w:rsid w:val="00AB0F39"/>
    <w:rsid w:val="00AB19A6"/>
    <w:rsid w:val="00AB2CD2"/>
    <w:rsid w:val="00AB3EFA"/>
    <w:rsid w:val="00AB4266"/>
    <w:rsid w:val="00AB60AD"/>
    <w:rsid w:val="00AB639C"/>
    <w:rsid w:val="00AC36B4"/>
    <w:rsid w:val="00AC45E7"/>
    <w:rsid w:val="00AC4AD2"/>
    <w:rsid w:val="00AC4CAE"/>
    <w:rsid w:val="00AC587D"/>
    <w:rsid w:val="00AC6D2E"/>
    <w:rsid w:val="00AC7E32"/>
    <w:rsid w:val="00AD1151"/>
    <w:rsid w:val="00AD1538"/>
    <w:rsid w:val="00AD295C"/>
    <w:rsid w:val="00AD395A"/>
    <w:rsid w:val="00AD3A21"/>
    <w:rsid w:val="00AD3C04"/>
    <w:rsid w:val="00AD4EB8"/>
    <w:rsid w:val="00AD5B9A"/>
    <w:rsid w:val="00AD5C3F"/>
    <w:rsid w:val="00AD66E4"/>
    <w:rsid w:val="00AD7FBA"/>
    <w:rsid w:val="00AE071C"/>
    <w:rsid w:val="00AE13C2"/>
    <w:rsid w:val="00AE1DE6"/>
    <w:rsid w:val="00AE24B5"/>
    <w:rsid w:val="00AE35D5"/>
    <w:rsid w:val="00AE3C9D"/>
    <w:rsid w:val="00AE463E"/>
    <w:rsid w:val="00AE48B5"/>
    <w:rsid w:val="00AE525E"/>
    <w:rsid w:val="00AE533F"/>
    <w:rsid w:val="00AE76B5"/>
    <w:rsid w:val="00AE7727"/>
    <w:rsid w:val="00AE7AF9"/>
    <w:rsid w:val="00AF0EE0"/>
    <w:rsid w:val="00AF1536"/>
    <w:rsid w:val="00AF1FEF"/>
    <w:rsid w:val="00AF26DF"/>
    <w:rsid w:val="00AF2BCD"/>
    <w:rsid w:val="00AF2E53"/>
    <w:rsid w:val="00AF5AA2"/>
    <w:rsid w:val="00AF74BB"/>
    <w:rsid w:val="00AF7832"/>
    <w:rsid w:val="00B001D7"/>
    <w:rsid w:val="00B00C59"/>
    <w:rsid w:val="00B028D5"/>
    <w:rsid w:val="00B04322"/>
    <w:rsid w:val="00B0734C"/>
    <w:rsid w:val="00B07938"/>
    <w:rsid w:val="00B07D0C"/>
    <w:rsid w:val="00B10EB2"/>
    <w:rsid w:val="00B1109F"/>
    <w:rsid w:val="00B112AB"/>
    <w:rsid w:val="00B11BD2"/>
    <w:rsid w:val="00B124FF"/>
    <w:rsid w:val="00B129E2"/>
    <w:rsid w:val="00B13756"/>
    <w:rsid w:val="00B1388C"/>
    <w:rsid w:val="00B1512A"/>
    <w:rsid w:val="00B21006"/>
    <w:rsid w:val="00B22D83"/>
    <w:rsid w:val="00B241C4"/>
    <w:rsid w:val="00B24C0C"/>
    <w:rsid w:val="00B24EA1"/>
    <w:rsid w:val="00B25D1B"/>
    <w:rsid w:val="00B272D9"/>
    <w:rsid w:val="00B2742A"/>
    <w:rsid w:val="00B27647"/>
    <w:rsid w:val="00B27C89"/>
    <w:rsid w:val="00B33048"/>
    <w:rsid w:val="00B3465E"/>
    <w:rsid w:val="00B3656A"/>
    <w:rsid w:val="00B3689A"/>
    <w:rsid w:val="00B37549"/>
    <w:rsid w:val="00B37FCB"/>
    <w:rsid w:val="00B403F1"/>
    <w:rsid w:val="00B404CF"/>
    <w:rsid w:val="00B4475E"/>
    <w:rsid w:val="00B45307"/>
    <w:rsid w:val="00B4573B"/>
    <w:rsid w:val="00B45841"/>
    <w:rsid w:val="00B4621E"/>
    <w:rsid w:val="00B46BB7"/>
    <w:rsid w:val="00B512A7"/>
    <w:rsid w:val="00B53892"/>
    <w:rsid w:val="00B54DD5"/>
    <w:rsid w:val="00B54FC3"/>
    <w:rsid w:val="00B55327"/>
    <w:rsid w:val="00B55827"/>
    <w:rsid w:val="00B55A24"/>
    <w:rsid w:val="00B56A6B"/>
    <w:rsid w:val="00B60E8C"/>
    <w:rsid w:val="00B631B5"/>
    <w:rsid w:val="00B635BA"/>
    <w:rsid w:val="00B65098"/>
    <w:rsid w:val="00B65992"/>
    <w:rsid w:val="00B65A1C"/>
    <w:rsid w:val="00B66474"/>
    <w:rsid w:val="00B67B0A"/>
    <w:rsid w:val="00B71196"/>
    <w:rsid w:val="00B71701"/>
    <w:rsid w:val="00B72C5E"/>
    <w:rsid w:val="00B7469D"/>
    <w:rsid w:val="00B7477C"/>
    <w:rsid w:val="00B81197"/>
    <w:rsid w:val="00B81928"/>
    <w:rsid w:val="00B823E9"/>
    <w:rsid w:val="00B82A11"/>
    <w:rsid w:val="00B830D4"/>
    <w:rsid w:val="00B83787"/>
    <w:rsid w:val="00B8465C"/>
    <w:rsid w:val="00B85107"/>
    <w:rsid w:val="00B854B4"/>
    <w:rsid w:val="00B86A6C"/>
    <w:rsid w:val="00B87D9F"/>
    <w:rsid w:val="00B87DCC"/>
    <w:rsid w:val="00B90454"/>
    <w:rsid w:val="00B9091D"/>
    <w:rsid w:val="00B91365"/>
    <w:rsid w:val="00B918B9"/>
    <w:rsid w:val="00B91E99"/>
    <w:rsid w:val="00B9239B"/>
    <w:rsid w:val="00B9350D"/>
    <w:rsid w:val="00B9369A"/>
    <w:rsid w:val="00B936AC"/>
    <w:rsid w:val="00B941AB"/>
    <w:rsid w:val="00B950F2"/>
    <w:rsid w:val="00B9675C"/>
    <w:rsid w:val="00B97777"/>
    <w:rsid w:val="00BA0ADC"/>
    <w:rsid w:val="00BA0CB7"/>
    <w:rsid w:val="00BA1AA1"/>
    <w:rsid w:val="00BA1C6B"/>
    <w:rsid w:val="00BA2ABF"/>
    <w:rsid w:val="00BA2BC5"/>
    <w:rsid w:val="00BA42D8"/>
    <w:rsid w:val="00BA4B02"/>
    <w:rsid w:val="00BA7232"/>
    <w:rsid w:val="00BB164D"/>
    <w:rsid w:val="00BB2700"/>
    <w:rsid w:val="00BB2B93"/>
    <w:rsid w:val="00BB32E6"/>
    <w:rsid w:val="00BB357B"/>
    <w:rsid w:val="00BB3846"/>
    <w:rsid w:val="00BB4DB9"/>
    <w:rsid w:val="00BB54F8"/>
    <w:rsid w:val="00BB5E8B"/>
    <w:rsid w:val="00BB6C40"/>
    <w:rsid w:val="00BB7016"/>
    <w:rsid w:val="00BC0742"/>
    <w:rsid w:val="00BC0F93"/>
    <w:rsid w:val="00BC2AD6"/>
    <w:rsid w:val="00BC2E08"/>
    <w:rsid w:val="00BC2E61"/>
    <w:rsid w:val="00BC3DDD"/>
    <w:rsid w:val="00BC44B7"/>
    <w:rsid w:val="00BC55BD"/>
    <w:rsid w:val="00BC5FE8"/>
    <w:rsid w:val="00BC6B39"/>
    <w:rsid w:val="00BD069F"/>
    <w:rsid w:val="00BD07E3"/>
    <w:rsid w:val="00BD0897"/>
    <w:rsid w:val="00BD3C83"/>
    <w:rsid w:val="00BD55B3"/>
    <w:rsid w:val="00BD6166"/>
    <w:rsid w:val="00BD68BF"/>
    <w:rsid w:val="00BD6B62"/>
    <w:rsid w:val="00BD7751"/>
    <w:rsid w:val="00BE038D"/>
    <w:rsid w:val="00BE05B3"/>
    <w:rsid w:val="00BE12B4"/>
    <w:rsid w:val="00BE4253"/>
    <w:rsid w:val="00BE4BF9"/>
    <w:rsid w:val="00BE577A"/>
    <w:rsid w:val="00BE6594"/>
    <w:rsid w:val="00BE7D08"/>
    <w:rsid w:val="00BF0A6A"/>
    <w:rsid w:val="00BF1260"/>
    <w:rsid w:val="00BF1D2E"/>
    <w:rsid w:val="00BF4762"/>
    <w:rsid w:val="00BF55BC"/>
    <w:rsid w:val="00BF565A"/>
    <w:rsid w:val="00BF6267"/>
    <w:rsid w:val="00BF72D0"/>
    <w:rsid w:val="00BF7573"/>
    <w:rsid w:val="00BF76B3"/>
    <w:rsid w:val="00BF76DC"/>
    <w:rsid w:val="00BF792B"/>
    <w:rsid w:val="00C0221E"/>
    <w:rsid w:val="00C024E5"/>
    <w:rsid w:val="00C02591"/>
    <w:rsid w:val="00C02C24"/>
    <w:rsid w:val="00C03B4E"/>
    <w:rsid w:val="00C05F75"/>
    <w:rsid w:val="00C071CC"/>
    <w:rsid w:val="00C07F81"/>
    <w:rsid w:val="00C1049D"/>
    <w:rsid w:val="00C1051A"/>
    <w:rsid w:val="00C107E5"/>
    <w:rsid w:val="00C10F66"/>
    <w:rsid w:val="00C1269C"/>
    <w:rsid w:val="00C130D2"/>
    <w:rsid w:val="00C13967"/>
    <w:rsid w:val="00C14515"/>
    <w:rsid w:val="00C151FB"/>
    <w:rsid w:val="00C1605B"/>
    <w:rsid w:val="00C175D2"/>
    <w:rsid w:val="00C218DD"/>
    <w:rsid w:val="00C21949"/>
    <w:rsid w:val="00C22007"/>
    <w:rsid w:val="00C233A3"/>
    <w:rsid w:val="00C245E3"/>
    <w:rsid w:val="00C2483E"/>
    <w:rsid w:val="00C25905"/>
    <w:rsid w:val="00C26ACC"/>
    <w:rsid w:val="00C270F6"/>
    <w:rsid w:val="00C273A8"/>
    <w:rsid w:val="00C27696"/>
    <w:rsid w:val="00C315BF"/>
    <w:rsid w:val="00C31EAC"/>
    <w:rsid w:val="00C33CCC"/>
    <w:rsid w:val="00C35A10"/>
    <w:rsid w:val="00C3680A"/>
    <w:rsid w:val="00C372FA"/>
    <w:rsid w:val="00C373FB"/>
    <w:rsid w:val="00C4067A"/>
    <w:rsid w:val="00C41256"/>
    <w:rsid w:val="00C41AA2"/>
    <w:rsid w:val="00C41FD8"/>
    <w:rsid w:val="00C42FEF"/>
    <w:rsid w:val="00C43D87"/>
    <w:rsid w:val="00C44402"/>
    <w:rsid w:val="00C4468C"/>
    <w:rsid w:val="00C45181"/>
    <w:rsid w:val="00C453D2"/>
    <w:rsid w:val="00C455B7"/>
    <w:rsid w:val="00C47D01"/>
    <w:rsid w:val="00C5018C"/>
    <w:rsid w:val="00C502FA"/>
    <w:rsid w:val="00C50FB4"/>
    <w:rsid w:val="00C523FB"/>
    <w:rsid w:val="00C52E45"/>
    <w:rsid w:val="00C533EE"/>
    <w:rsid w:val="00C55C79"/>
    <w:rsid w:val="00C56660"/>
    <w:rsid w:val="00C56FC6"/>
    <w:rsid w:val="00C57003"/>
    <w:rsid w:val="00C600E1"/>
    <w:rsid w:val="00C60B66"/>
    <w:rsid w:val="00C60D7F"/>
    <w:rsid w:val="00C62096"/>
    <w:rsid w:val="00C62A49"/>
    <w:rsid w:val="00C62D7E"/>
    <w:rsid w:val="00C64365"/>
    <w:rsid w:val="00C6549C"/>
    <w:rsid w:val="00C65F52"/>
    <w:rsid w:val="00C67E5C"/>
    <w:rsid w:val="00C70AAE"/>
    <w:rsid w:val="00C70FA2"/>
    <w:rsid w:val="00C71E9F"/>
    <w:rsid w:val="00C746E7"/>
    <w:rsid w:val="00C76093"/>
    <w:rsid w:val="00C76949"/>
    <w:rsid w:val="00C77B35"/>
    <w:rsid w:val="00C77F46"/>
    <w:rsid w:val="00C81633"/>
    <w:rsid w:val="00C82369"/>
    <w:rsid w:val="00C823F3"/>
    <w:rsid w:val="00C8261E"/>
    <w:rsid w:val="00C8333C"/>
    <w:rsid w:val="00C85D05"/>
    <w:rsid w:val="00C874BF"/>
    <w:rsid w:val="00C8769A"/>
    <w:rsid w:val="00C87912"/>
    <w:rsid w:val="00C91CDB"/>
    <w:rsid w:val="00C9383A"/>
    <w:rsid w:val="00C97E63"/>
    <w:rsid w:val="00CA1C24"/>
    <w:rsid w:val="00CA1E5B"/>
    <w:rsid w:val="00CA1FAD"/>
    <w:rsid w:val="00CA2765"/>
    <w:rsid w:val="00CA2CDF"/>
    <w:rsid w:val="00CA3A78"/>
    <w:rsid w:val="00CA436D"/>
    <w:rsid w:val="00CA469A"/>
    <w:rsid w:val="00CA4CDB"/>
    <w:rsid w:val="00CA641D"/>
    <w:rsid w:val="00CA72B0"/>
    <w:rsid w:val="00CB08A9"/>
    <w:rsid w:val="00CB129D"/>
    <w:rsid w:val="00CB15C1"/>
    <w:rsid w:val="00CB18F5"/>
    <w:rsid w:val="00CB2078"/>
    <w:rsid w:val="00CB2F8F"/>
    <w:rsid w:val="00CB4751"/>
    <w:rsid w:val="00CB4EE1"/>
    <w:rsid w:val="00CB52C0"/>
    <w:rsid w:val="00CB584F"/>
    <w:rsid w:val="00CB6295"/>
    <w:rsid w:val="00CB74FE"/>
    <w:rsid w:val="00CB7506"/>
    <w:rsid w:val="00CC07FA"/>
    <w:rsid w:val="00CC1A72"/>
    <w:rsid w:val="00CC2996"/>
    <w:rsid w:val="00CC2A4E"/>
    <w:rsid w:val="00CC492E"/>
    <w:rsid w:val="00CC5C76"/>
    <w:rsid w:val="00CC609E"/>
    <w:rsid w:val="00CC6622"/>
    <w:rsid w:val="00CC6A0F"/>
    <w:rsid w:val="00CD0198"/>
    <w:rsid w:val="00CD0B78"/>
    <w:rsid w:val="00CD17B8"/>
    <w:rsid w:val="00CD5320"/>
    <w:rsid w:val="00CD65FE"/>
    <w:rsid w:val="00CD72C1"/>
    <w:rsid w:val="00CD7571"/>
    <w:rsid w:val="00CD79FD"/>
    <w:rsid w:val="00CE0D39"/>
    <w:rsid w:val="00CE3DD8"/>
    <w:rsid w:val="00CE4746"/>
    <w:rsid w:val="00CE52BA"/>
    <w:rsid w:val="00CE68F5"/>
    <w:rsid w:val="00CF03FA"/>
    <w:rsid w:val="00CF0EC5"/>
    <w:rsid w:val="00CF23A9"/>
    <w:rsid w:val="00CF2843"/>
    <w:rsid w:val="00CF30AF"/>
    <w:rsid w:val="00CF3A7F"/>
    <w:rsid w:val="00CF6766"/>
    <w:rsid w:val="00CF677D"/>
    <w:rsid w:val="00CF6A06"/>
    <w:rsid w:val="00CF7069"/>
    <w:rsid w:val="00CF7228"/>
    <w:rsid w:val="00D00AD8"/>
    <w:rsid w:val="00D00F3E"/>
    <w:rsid w:val="00D01097"/>
    <w:rsid w:val="00D02B35"/>
    <w:rsid w:val="00D02E73"/>
    <w:rsid w:val="00D0448A"/>
    <w:rsid w:val="00D0469A"/>
    <w:rsid w:val="00D04FA2"/>
    <w:rsid w:val="00D055C6"/>
    <w:rsid w:val="00D058D4"/>
    <w:rsid w:val="00D06A06"/>
    <w:rsid w:val="00D10716"/>
    <w:rsid w:val="00D10E15"/>
    <w:rsid w:val="00D111EE"/>
    <w:rsid w:val="00D11502"/>
    <w:rsid w:val="00D130ED"/>
    <w:rsid w:val="00D13CED"/>
    <w:rsid w:val="00D14650"/>
    <w:rsid w:val="00D1502A"/>
    <w:rsid w:val="00D15A47"/>
    <w:rsid w:val="00D16EE1"/>
    <w:rsid w:val="00D20408"/>
    <w:rsid w:val="00D20957"/>
    <w:rsid w:val="00D22B2C"/>
    <w:rsid w:val="00D23707"/>
    <w:rsid w:val="00D25189"/>
    <w:rsid w:val="00D30E95"/>
    <w:rsid w:val="00D31416"/>
    <w:rsid w:val="00D32366"/>
    <w:rsid w:val="00D32C37"/>
    <w:rsid w:val="00D32EE8"/>
    <w:rsid w:val="00D352F7"/>
    <w:rsid w:val="00D37629"/>
    <w:rsid w:val="00D4042D"/>
    <w:rsid w:val="00D429A0"/>
    <w:rsid w:val="00D437A0"/>
    <w:rsid w:val="00D46225"/>
    <w:rsid w:val="00D47D91"/>
    <w:rsid w:val="00D50C56"/>
    <w:rsid w:val="00D51B49"/>
    <w:rsid w:val="00D5221C"/>
    <w:rsid w:val="00D5278A"/>
    <w:rsid w:val="00D54388"/>
    <w:rsid w:val="00D54C2F"/>
    <w:rsid w:val="00D5655D"/>
    <w:rsid w:val="00D56C1F"/>
    <w:rsid w:val="00D5763E"/>
    <w:rsid w:val="00D579B7"/>
    <w:rsid w:val="00D62E94"/>
    <w:rsid w:val="00D63EB7"/>
    <w:rsid w:val="00D63FA0"/>
    <w:rsid w:val="00D65064"/>
    <w:rsid w:val="00D669C6"/>
    <w:rsid w:val="00D674D8"/>
    <w:rsid w:val="00D72157"/>
    <w:rsid w:val="00D73558"/>
    <w:rsid w:val="00D73C36"/>
    <w:rsid w:val="00D75372"/>
    <w:rsid w:val="00D754ED"/>
    <w:rsid w:val="00D75604"/>
    <w:rsid w:val="00D76833"/>
    <w:rsid w:val="00D7729B"/>
    <w:rsid w:val="00D812CD"/>
    <w:rsid w:val="00D8133B"/>
    <w:rsid w:val="00D814B8"/>
    <w:rsid w:val="00D81A3D"/>
    <w:rsid w:val="00D82D93"/>
    <w:rsid w:val="00D84ADC"/>
    <w:rsid w:val="00D8535F"/>
    <w:rsid w:val="00D860AD"/>
    <w:rsid w:val="00D86C11"/>
    <w:rsid w:val="00D8700F"/>
    <w:rsid w:val="00D87FCE"/>
    <w:rsid w:val="00D90A7C"/>
    <w:rsid w:val="00D92C52"/>
    <w:rsid w:val="00D93CD7"/>
    <w:rsid w:val="00D93E1E"/>
    <w:rsid w:val="00D96639"/>
    <w:rsid w:val="00DA09DE"/>
    <w:rsid w:val="00DA12E9"/>
    <w:rsid w:val="00DA2126"/>
    <w:rsid w:val="00DA2ABB"/>
    <w:rsid w:val="00DA2BA1"/>
    <w:rsid w:val="00DA4809"/>
    <w:rsid w:val="00DA53CA"/>
    <w:rsid w:val="00DA53F1"/>
    <w:rsid w:val="00DA5C64"/>
    <w:rsid w:val="00DA6221"/>
    <w:rsid w:val="00DA631F"/>
    <w:rsid w:val="00DA6B29"/>
    <w:rsid w:val="00DA7FD8"/>
    <w:rsid w:val="00DB0939"/>
    <w:rsid w:val="00DB0E3D"/>
    <w:rsid w:val="00DB1041"/>
    <w:rsid w:val="00DB1893"/>
    <w:rsid w:val="00DB3AC0"/>
    <w:rsid w:val="00DB512A"/>
    <w:rsid w:val="00DB61BD"/>
    <w:rsid w:val="00DB6CE4"/>
    <w:rsid w:val="00DB71D2"/>
    <w:rsid w:val="00DB75D4"/>
    <w:rsid w:val="00DB7AAE"/>
    <w:rsid w:val="00DC03BD"/>
    <w:rsid w:val="00DC31D8"/>
    <w:rsid w:val="00DC3FEA"/>
    <w:rsid w:val="00DC4423"/>
    <w:rsid w:val="00DC53A3"/>
    <w:rsid w:val="00DC5618"/>
    <w:rsid w:val="00DC6869"/>
    <w:rsid w:val="00DC6954"/>
    <w:rsid w:val="00DD0FA3"/>
    <w:rsid w:val="00DD13CD"/>
    <w:rsid w:val="00DD143F"/>
    <w:rsid w:val="00DD2362"/>
    <w:rsid w:val="00DD4055"/>
    <w:rsid w:val="00DD4606"/>
    <w:rsid w:val="00DD5138"/>
    <w:rsid w:val="00DD659D"/>
    <w:rsid w:val="00DE084B"/>
    <w:rsid w:val="00DE088C"/>
    <w:rsid w:val="00DE0E9E"/>
    <w:rsid w:val="00DE23A6"/>
    <w:rsid w:val="00DE2B8C"/>
    <w:rsid w:val="00DE37E2"/>
    <w:rsid w:val="00DE46EF"/>
    <w:rsid w:val="00DE49E4"/>
    <w:rsid w:val="00DE7F31"/>
    <w:rsid w:val="00DF1455"/>
    <w:rsid w:val="00DF1A8A"/>
    <w:rsid w:val="00DF1F0E"/>
    <w:rsid w:val="00DF2387"/>
    <w:rsid w:val="00DF3228"/>
    <w:rsid w:val="00DF45D7"/>
    <w:rsid w:val="00DF5693"/>
    <w:rsid w:val="00DF6103"/>
    <w:rsid w:val="00DF724E"/>
    <w:rsid w:val="00DF7712"/>
    <w:rsid w:val="00DF7B03"/>
    <w:rsid w:val="00DF7F1D"/>
    <w:rsid w:val="00E00392"/>
    <w:rsid w:val="00E01D1A"/>
    <w:rsid w:val="00E02BDC"/>
    <w:rsid w:val="00E046B8"/>
    <w:rsid w:val="00E04804"/>
    <w:rsid w:val="00E05B06"/>
    <w:rsid w:val="00E07506"/>
    <w:rsid w:val="00E07532"/>
    <w:rsid w:val="00E077E0"/>
    <w:rsid w:val="00E07A5D"/>
    <w:rsid w:val="00E1130F"/>
    <w:rsid w:val="00E124EE"/>
    <w:rsid w:val="00E13562"/>
    <w:rsid w:val="00E1357F"/>
    <w:rsid w:val="00E13F23"/>
    <w:rsid w:val="00E14B99"/>
    <w:rsid w:val="00E14ED1"/>
    <w:rsid w:val="00E154D1"/>
    <w:rsid w:val="00E16D3E"/>
    <w:rsid w:val="00E177DF"/>
    <w:rsid w:val="00E22FD4"/>
    <w:rsid w:val="00E23FBE"/>
    <w:rsid w:val="00E2463B"/>
    <w:rsid w:val="00E2503E"/>
    <w:rsid w:val="00E255B9"/>
    <w:rsid w:val="00E25A4B"/>
    <w:rsid w:val="00E25D08"/>
    <w:rsid w:val="00E25F0E"/>
    <w:rsid w:val="00E25F66"/>
    <w:rsid w:val="00E26BEB"/>
    <w:rsid w:val="00E30F5B"/>
    <w:rsid w:val="00E30FD0"/>
    <w:rsid w:val="00E31588"/>
    <w:rsid w:val="00E3198C"/>
    <w:rsid w:val="00E3286A"/>
    <w:rsid w:val="00E33266"/>
    <w:rsid w:val="00E342E5"/>
    <w:rsid w:val="00E344B1"/>
    <w:rsid w:val="00E35FD4"/>
    <w:rsid w:val="00E37AA1"/>
    <w:rsid w:val="00E40D84"/>
    <w:rsid w:val="00E4297A"/>
    <w:rsid w:val="00E431B2"/>
    <w:rsid w:val="00E431D3"/>
    <w:rsid w:val="00E45A79"/>
    <w:rsid w:val="00E45E1B"/>
    <w:rsid w:val="00E46519"/>
    <w:rsid w:val="00E46A40"/>
    <w:rsid w:val="00E50D7B"/>
    <w:rsid w:val="00E5193E"/>
    <w:rsid w:val="00E51A70"/>
    <w:rsid w:val="00E52371"/>
    <w:rsid w:val="00E52BAD"/>
    <w:rsid w:val="00E531B2"/>
    <w:rsid w:val="00E53361"/>
    <w:rsid w:val="00E5373E"/>
    <w:rsid w:val="00E54628"/>
    <w:rsid w:val="00E555D6"/>
    <w:rsid w:val="00E55EB3"/>
    <w:rsid w:val="00E55FF7"/>
    <w:rsid w:val="00E5787B"/>
    <w:rsid w:val="00E625D1"/>
    <w:rsid w:val="00E62615"/>
    <w:rsid w:val="00E62762"/>
    <w:rsid w:val="00E63877"/>
    <w:rsid w:val="00E6570B"/>
    <w:rsid w:val="00E668B8"/>
    <w:rsid w:val="00E671FC"/>
    <w:rsid w:val="00E67E28"/>
    <w:rsid w:val="00E7018D"/>
    <w:rsid w:val="00E70B40"/>
    <w:rsid w:val="00E70C0F"/>
    <w:rsid w:val="00E7432A"/>
    <w:rsid w:val="00E74BF6"/>
    <w:rsid w:val="00E75601"/>
    <w:rsid w:val="00E75CCF"/>
    <w:rsid w:val="00E7686D"/>
    <w:rsid w:val="00E76E7A"/>
    <w:rsid w:val="00E814F1"/>
    <w:rsid w:val="00E8162B"/>
    <w:rsid w:val="00E830A7"/>
    <w:rsid w:val="00E835E8"/>
    <w:rsid w:val="00E83D46"/>
    <w:rsid w:val="00E84BF8"/>
    <w:rsid w:val="00E853B3"/>
    <w:rsid w:val="00E8589C"/>
    <w:rsid w:val="00E86766"/>
    <w:rsid w:val="00E8684F"/>
    <w:rsid w:val="00E86DD8"/>
    <w:rsid w:val="00E91804"/>
    <w:rsid w:val="00E93972"/>
    <w:rsid w:val="00E9484F"/>
    <w:rsid w:val="00E95029"/>
    <w:rsid w:val="00E95B38"/>
    <w:rsid w:val="00E961B2"/>
    <w:rsid w:val="00E967B4"/>
    <w:rsid w:val="00E96AD0"/>
    <w:rsid w:val="00E97DA8"/>
    <w:rsid w:val="00EA13F7"/>
    <w:rsid w:val="00EA362F"/>
    <w:rsid w:val="00EA5528"/>
    <w:rsid w:val="00EA5856"/>
    <w:rsid w:val="00EA5B8B"/>
    <w:rsid w:val="00EA5F96"/>
    <w:rsid w:val="00EA7AF6"/>
    <w:rsid w:val="00EB091E"/>
    <w:rsid w:val="00EB2462"/>
    <w:rsid w:val="00EB3062"/>
    <w:rsid w:val="00EB309F"/>
    <w:rsid w:val="00EB3640"/>
    <w:rsid w:val="00EB381E"/>
    <w:rsid w:val="00EB4F65"/>
    <w:rsid w:val="00EB536A"/>
    <w:rsid w:val="00EB5823"/>
    <w:rsid w:val="00EB67C3"/>
    <w:rsid w:val="00EB6F67"/>
    <w:rsid w:val="00EB7032"/>
    <w:rsid w:val="00EB7DE8"/>
    <w:rsid w:val="00EC0576"/>
    <w:rsid w:val="00EC06F6"/>
    <w:rsid w:val="00EC0B6B"/>
    <w:rsid w:val="00EC11AE"/>
    <w:rsid w:val="00EC193B"/>
    <w:rsid w:val="00EC253F"/>
    <w:rsid w:val="00EC2669"/>
    <w:rsid w:val="00EC3C6C"/>
    <w:rsid w:val="00EC5206"/>
    <w:rsid w:val="00EC553A"/>
    <w:rsid w:val="00EC5A4B"/>
    <w:rsid w:val="00EC638C"/>
    <w:rsid w:val="00EC7834"/>
    <w:rsid w:val="00ED04DA"/>
    <w:rsid w:val="00ED216A"/>
    <w:rsid w:val="00ED3B05"/>
    <w:rsid w:val="00ED42D9"/>
    <w:rsid w:val="00ED4B53"/>
    <w:rsid w:val="00ED5CFE"/>
    <w:rsid w:val="00ED6D2B"/>
    <w:rsid w:val="00ED7472"/>
    <w:rsid w:val="00ED7D54"/>
    <w:rsid w:val="00EE0551"/>
    <w:rsid w:val="00EE0A8A"/>
    <w:rsid w:val="00EE362C"/>
    <w:rsid w:val="00EE387D"/>
    <w:rsid w:val="00EE3A92"/>
    <w:rsid w:val="00EE6836"/>
    <w:rsid w:val="00EE772D"/>
    <w:rsid w:val="00EE7736"/>
    <w:rsid w:val="00EF0D30"/>
    <w:rsid w:val="00EF0DC2"/>
    <w:rsid w:val="00EF11EC"/>
    <w:rsid w:val="00EF1DFE"/>
    <w:rsid w:val="00EF4792"/>
    <w:rsid w:val="00EF5642"/>
    <w:rsid w:val="00EF5C64"/>
    <w:rsid w:val="00EF6BCE"/>
    <w:rsid w:val="00F00BA5"/>
    <w:rsid w:val="00F01864"/>
    <w:rsid w:val="00F01D7B"/>
    <w:rsid w:val="00F03ACE"/>
    <w:rsid w:val="00F043C2"/>
    <w:rsid w:val="00F049C5"/>
    <w:rsid w:val="00F05D5E"/>
    <w:rsid w:val="00F06095"/>
    <w:rsid w:val="00F07992"/>
    <w:rsid w:val="00F10EB2"/>
    <w:rsid w:val="00F117C6"/>
    <w:rsid w:val="00F11854"/>
    <w:rsid w:val="00F1360E"/>
    <w:rsid w:val="00F13C47"/>
    <w:rsid w:val="00F1478F"/>
    <w:rsid w:val="00F1700A"/>
    <w:rsid w:val="00F1709C"/>
    <w:rsid w:val="00F179D6"/>
    <w:rsid w:val="00F21102"/>
    <w:rsid w:val="00F217EB"/>
    <w:rsid w:val="00F2342B"/>
    <w:rsid w:val="00F23B35"/>
    <w:rsid w:val="00F2475A"/>
    <w:rsid w:val="00F24831"/>
    <w:rsid w:val="00F24D79"/>
    <w:rsid w:val="00F25397"/>
    <w:rsid w:val="00F26CC5"/>
    <w:rsid w:val="00F27F2E"/>
    <w:rsid w:val="00F3067A"/>
    <w:rsid w:val="00F312D9"/>
    <w:rsid w:val="00F31DF2"/>
    <w:rsid w:val="00F332A1"/>
    <w:rsid w:val="00F34372"/>
    <w:rsid w:val="00F3594E"/>
    <w:rsid w:val="00F3771A"/>
    <w:rsid w:val="00F43033"/>
    <w:rsid w:val="00F440B9"/>
    <w:rsid w:val="00F44341"/>
    <w:rsid w:val="00F455B0"/>
    <w:rsid w:val="00F46365"/>
    <w:rsid w:val="00F5001E"/>
    <w:rsid w:val="00F527BF"/>
    <w:rsid w:val="00F52DE6"/>
    <w:rsid w:val="00F52F36"/>
    <w:rsid w:val="00F54231"/>
    <w:rsid w:val="00F55C91"/>
    <w:rsid w:val="00F56AEC"/>
    <w:rsid w:val="00F60514"/>
    <w:rsid w:val="00F61F90"/>
    <w:rsid w:val="00F6487B"/>
    <w:rsid w:val="00F66FC7"/>
    <w:rsid w:val="00F67156"/>
    <w:rsid w:val="00F673AA"/>
    <w:rsid w:val="00F6785C"/>
    <w:rsid w:val="00F67DBB"/>
    <w:rsid w:val="00F70FC0"/>
    <w:rsid w:val="00F712D8"/>
    <w:rsid w:val="00F719A5"/>
    <w:rsid w:val="00F71EAD"/>
    <w:rsid w:val="00F72507"/>
    <w:rsid w:val="00F7274D"/>
    <w:rsid w:val="00F73E59"/>
    <w:rsid w:val="00F73FAB"/>
    <w:rsid w:val="00F74B35"/>
    <w:rsid w:val="00F75AAE"/>
    <w:rsid w:val="00F75D1C"/>
    <w:rsid w:val="00F761B2"/>
    <w:rsid w:val="00F77265"/>
    <w:rsid w:val="00F77E14"/>
    <w:rsid w:val="00F802C0"/>
    <w:rsid w:val="00F813C1"/>
    <w:rsid w:val="00F82B9B"/>
    <w:rsid w:val="00F82CE2"/>
    <w:rsid w:val="00F83B53"/>
    <w:rsid w:val="00F83E52"/>
    <w:rsid w:val="00F83E5E"/>
    <w:rsid w:val="00F84E8D"/>
    <w:rsid w:val="00F85728"/>
    <w:rsid w:val="00F86511"/>
    <w:rsid w:val="00F87CAC"/>
    <w:rsid w:val="00F87F86"/>
    <w:rsid w:val="00F9160B"/>
    <w:rsid w:val="00F91DF8"/>
    <w:rsid w:val="00F92931"/>
    <w:rsid w:val="00F936D1"/>
    <w:rsid w:val="00F94274"/>
    <w:rsid w:val="00F94D3B"/>
    <w:rsid w:val="00F95057"/>
    <w:rsid w:val="00F957E4"/>
    <w:rsid w:val="00FA034F"/>
    <w:rsid w:val="00FA0711"/>
    <w:rsid w:val="00FA2EDC"/>
    <w:rsid w:val="00FA33AA"/>
    <w:rsid w:val="00FA38D7"/>
    <w:rsid w:val="00FA4067"/>
    <w:rsid w:val="00FA41EB"/>
    <w:rsid w:val="00FA42C4"/>
    <w:rsid w:val="00FA5081"/>
    <w:rsid w:val="00FA5394"/>
    <w:rsid w:val="00FA56CE"/>
    <w:rsid w:val="00FB194E"/>
    <w:rsid w:val="00FB2338"/>
    <w:rsid w:val="00FB4836"/>
    <w:rsid w:val="00FB4F7A"/>
    <w:rsid w:val="00FB513D"/>
    <w:rsid w:val="00FB634B"/>
    <w:rsid w:val="00FB6A81"/>
    <w:rsid w:val="00FB6B4E"/>
    <w:rsid w:val="00FB72D0"/>
    <w:rsid w:val="00FB7353"/>
    <w:rsid w:val="00FC03DA"/>
    <w:rsid w:val="00FC0F08"/>
    <w:rsid w:val="00FC14CC"/>
    <w:rsid w:val="00FC1BD4"/>
    <w:rsid w:val="00FC4828"/>
    <w:rsid w:val="00FC4BFA"/>
    <w:rsid w:val="00FC6F3F"/>
    <w:rsid w:val="00FD0732"/>
    <w:rsid w:val="00FD16A2"/>
    <w:rsid w:val="00FD5E58"/>
    <w:rsid w:val="00FD5F75"/>
    <w:rsid w:val="00FD6032"/>
    <w:rsid w:val="00FD6326"/>
    <w:rsid w:val="00FD7AD5"/>
    <w:rsid w:val="00FE2744"/>
    <w:rsid w:val="00FE2807"/>
    <w:rsid w:val="00FE28DE"/>
    <w:rsid w:val="00FE2CDB"/>
    <w:rsid w:val="00FE3427"/>
    <w:rsid w:val="00FE36F4"/>
    <w:rsid w:val="00FE46C7"/>
    <w:rsid w:val="00FE5646"/>
    <w:rsid w:val="00FE5E89"/>
    <w:rsid w:val="00FE6744"/>
    <w:rsid w:val="00FE6B9C"/>
    <w:rsid w:val="00FF1052"/>
    <w:rsid w:val="00FF1E16"/>
    <w:rsid w:val="00FF1FB4"/>
    <w:rsid w:val="00FF1FD2"/>
    <w:rsid w:val="00FF2895"/>
    <w:rsid w:val="00FF314F"/>
    <w:rsid w:val="00FF3297"/>
    <w:rsid w:val="00FF35E3"/>
    <w:rsid w:val="00FF37B9"/>
    <w:rsid w:val="00FF5F6C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f60" stroke="f">
      <v:fill color="#f60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9083102"/>
  <w15:chartTrackingRefBased/>
  <w15:docId w15:val="{CD1DA19A-DEAD-4BBA-9A16-21AA3AB45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5899"/>
    <w:rPr>
      <w:rFonts w:ascii="Arial" w:hAnsi="Arial"/>
    </w:rPr>
  </w:style>
  <w:style w:type="paragraph" w:styleId="Nagwek1">
    <w:name w:val="heading 1"/>
    <w:basedOn w:val="Normalny"/>
    <w:next w:val="Normalny"/>
    <w:link w:val="Nagwek1Znak1"/>
    <w:uiPriority w:val="9"/>
    <w:qFormat/>
    <w:pPr>
      <w:keepNext/>
      <w:outlineLvl w:val="0"/>
    </w:pPr>
    <w:rPr>
      <w:b/>
      <w:i/>
    </w:rPr>
  </w:style>
  <w:style w:type="paragraph" w:styleId="Nagwek2">
    <w:name w:val="heading 2"/>
    <w:basedOn w:val="Normalny"/>
    <w:next w:val="Normalny"/>
    <w:qFormat/>
    <w:rsid w:val="002F03AD"/>
    <w:pPr>
      <w:keepNext/>
      <w:numPr>
        <w:numId w:val="3"/>
      </w:numPr>
      <w:spacing w:before="240" w:after="120"/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rsid w:val="00EB5823"/>
    <w:pPr>
      <w:keepNext/>
      <w:spacing w:before="120" w:after="120"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pPr>
      <w:keepNext/>
      <w:spacing w:line="200" w:lineRule="exact"/>
      <w:ind w:left="-108"/>
      <w:outlineLvl w:val="3"/>
    </w:pPr>
    <w:rPr>
      <w:b/>
      <w:sz w:val="1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pPr>
      <w:keepNext/>
      <w:spacing w:line="200" w:lineRule="exact"/>
      <w:ind w:left="-106"/>
      <w:outlineLvl w:val="4"/>
    </w:pPr>
    <w:rPr>
      <w:i/>
      <w:sz w:val="18"/>
      <w:lang w:val="x-none" w:eastAsia="x-none"/>
    </w:rPr>
  </w:style>
  <w:style w:type="paragraph" w:styleId="Nagwek6">
    <w:name w:val="heading 6"/>
    <w:basedOn w:val="Normalny"/>
    <w:next w:val="Normalny"/>
    <w:uiPriority w:val="9"/>
    <w:qFormat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pPr>
      <w:keepNext/>
      <w:outlineLvl w:val="6"/>
    </w:pPr>
    <w:rPr>
      <w:i/>
      <w:sz w:val="18"/>
      <w:lang w:val="x-none" w:eastAsia="x-none"/>
    </w:rPr>
  </w:style>
  <w:style w:type="paragraph" w:styleId="Nagwek8">
    <w:name w:val="heading 8"/>
    <w:basedOn w:val="Normalny"/>
    <w:next w:val="Normalny"/>
    <w:uiPriority w:val="9"/>
    <w:qFormat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next w:val="Normalny"/>
    <w:uiPriority w:val="9"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link w:val="PlandokumentuZnak"/>
    <w:semiHidden/>
    <w:pPr>
      <w:shd w:val="clear" w:color="auto" w:fill="000080"/>
    </w:pPr>
    <w:rPr>
      <w:rFonts w:ascii="Tahoma" w:hAnsi="Tahoma"/>
      <w:lang w:val="x-none" w:eastAsia="x-none"/>
    </w:rPr>
  </w:style>
  <w:style w:type="paragraph" w:styleId="Tekstpodstawowy">
    <w:name w:val="Body Text"/>
    <w:aliases w:val="(F2)"/>
    <w:basedOn w:val="Normalny"/>
    <w:pPr>
      <w:spacing w:line="280" w:lineRule="exact"/>
    </w:pPr>
    <w:rPr>
      <w:sz w:val="24"/>
    </w:rPr>
  </w:style>
  <w:style w:type="paragraph" w:styleId="Tekstpodstawowy2">
    <w:name w:val="Body Text 2"/>
    <w:basedOn w:val="Normalny"/>
    <w:rPr>
      <w:sz w:val="24"/>
    </w:rPr>
  </w:style>
  <w:style w:type="paragraph" w:styleId="Tekstprzypisudolnego">
    <w:name w:val="footnote text"/>
    <w:aliases w:val="Podrozdział,Footnote,Podrozdzia3"/>
    <w:basedOn w:val="Normalny"/>
    <w:uiPriority w:val="99"/>
  </w:style>
  <w:style w:type="character" w:styleId="Odwoanieprzypisudolnego">
    <w:name w:val="footnote reference"/>
    <w:uiPriority w:val="99"/>
    <w:qFormat/>
    <w:rPr>
      <w:vertAlign w:val="superscript"/>
    </w:rPr>
  </w:style>
  <w:style w:type="paragraph" w:styleId="Zwykytekst">
    <w:name w:val="Plain Text"/>
    <w:basedOn w:val="Normalny"/>
    <w:uiPriority w:val="99"/>
    <w:semiHidden/>
    <w:rPr>
      <w:rFonts w:ascii="Courier New" w:eastAsia="SimSun" w:hAnsi="Courier New" w:cs="Courier New"/>
      <w:lang w:eastAsia="zh-CN"/>
    </w:rPr>
  </w:style>
  <w:style w:type="character" w:customStyle="1" w:styleId="tekst12">
    <w:name w:val="tekst12"/>
    <w:rPr>
      <w:rFonts w:ascii="Arial" w:hAnsi="Arial"/>
      <w:color w:val="auto"/>
      <w:sz w:val="24"/>
      <w:u w:val="none"/>
    </w:rPr>
  </w:style>
  <w:style w:type="paragraph" w:customStyle="1" w:styleId="akapit1214">
    <w:name w:val="akapit12/14"/>
    <w:pPr>
      <w:spacing w:line="280" w:lineRule="exact"/>
    </w:pPr>
    <w:rPr>
      <w:rFonts w:ascii="Arial" w:hAnsi="Arial"/>
      <w:noProof/>
      <w:color w:val="000000"/>
      <w:sz w:val="24"/>
    </w:rPr>
  </w:style>
  <w:style w:type="paragraph" w:customStyle="1" w:styleId="tabulator120">
    <w:name w:val="tabulator 120"/>
    <w:basedOn w:val="akapit1214"/>
    <w:pPr>
      <w:tabs>
        <w:tab w:val="left" w:pos="5670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uiPriority w:val="99"/>
  </w:style>
  <w:style w:type="paragraph" w:styleId="Tekstpodstawowywcity2">
    <w:name w:val="Body Text Indent 2"/>
    <w:basedOn w:val="Normalny"/>
    <w:link w:val="Tekstpodstawowywcity2Znak"/>
    <w:unhideWhenUsed/>
    <w:rsid w:val="00335FA5"/>
    <w:pPr>
      <w:spacing w:after="120" w:line="480" w:lineRule="auto"/>
      <w:ind w:left="283"/>
    </w:pPr>
  </w:style>
  <w:style w:type="paragraph" w:styleId="Tytu">
    <w:name w:val="Title"/>
    <w:basedOn w:val="Normalny"/>
    <w:link w:val="TytuZnak1"/>
    <w:qFormat/>
    <w:pPr>
      <w:jc w:val="center"/>
    </w:pPr>
    <w:rPr>
      <w:sz w:val="44"/>
    </w:rPr>
  </w:style>
  <w:style w:type="character" w:customStyle="1" w:styleId="TytuZnak">
    <w:name w:val="Tytuł Znak"/>
    <w:rPr>
      <w:rFonts w:ascii="Arial" w:hAnsi="Arial"/>
      <w:sz w:val="44"/>
    </w:rPr>
  </w:style>
  <w:style w:type="paragraph" w:styleId="Tekstpodstawowy3">
    <w:name w:val="Body Text 3"/>
    <w:basedOn w:val="Normalny"/>
    <w:uiPriority w:val="9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uiPriority w:val="99"/>
    <w:rPr>
      <w:sz w:val="16"/>
      <w:szCs w:val="16"/>
    </w:rPr>
  </w:style>
  <w:style w:type="paragraph" w:styleId="Tekstpodstawowywcity3">
    <w:name w:val="Body Text Indent 3"/>
    <w:basedOn w:val="Normalny"/>
    <w:uiPriority w:val="9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uiPriority w:val="99"/>
    <w:rPr>
      <w:sz w:val="16"/>
      <w:szCs w:val="16"/>
    </w:rPr>
  </w:style>
  <w:style w:type="character" w:styleId="Pogrubienie">
    <w:name w:val="Strong"/>
    <w:uiPriority w:val="22"/>
    <w:qFormat/>
    <w:rPr>
      <w:b/>
      <w:bCs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TableText">
    <w:name w:val="Table Text"/>
    <w:pPr>
      <w:widowControl w:val="0"/>
      <w:autoSpaceDE w:val="0"/>
      <w:autoSpaceDN w:val="0"/>
      <w:jc w:val="both"/>
    </w:pPr>
  </w:style>
  <w:style w:type="paragraph" w:customStyle="1" w:styleId="Maly">
    <w:name w:val="Maly"/>
    <w:pPr>
      <w:keepLines/>
      <w:tabs>
        <w:tab w:val="left" w:pos="567"/>
        <w:tab w:val="left" w:pos="850"/>
        <w:tab w:val="left" w:pos="1417"/>
        <w:tab w:val="left" w:pos="1984"/>
        <w:tab w:val="left" w:pos="2551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autoSpaceDN w:val="0"/>
      <w:spacing w:after="60" w:line="160" w:lineRule="atLeast"/>
      <w:jc w:val="center"/>
    </w:pPr>
    <w:rPr>
      <w:rFonts w:ascii="EFN AlphaBook PS" w:hAnsi="EFN AlphaBook PS"/>
      <w:sz w:val="16"/>
      <w:szCs w:val="16"/>
    </w:rPr>
  </w:style>
  <w:style w:type="paragraph" w:customStyle="1" w:styleId="xl27">
    <w:name w:val="xl27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agwek9Znak">
    <w:name w:val="Nagłówek 9 Znak"/>
    <w:uiPriority w:val="9"/>
    <w:rPr>
      <w:rFonts w:ascii="Cambria" w:eastAsia="Times New Roman" w:hAnsi="Cambria" w:cs="Times New Roman"/>
      <w:sz w:val="22"/>
      <w:szCs w:val="22"/>
    </w:rPr>
  </w:style>
  <w:style w:type="paragraph" w:styleId="Tekstpodstawowywcity">
    <w:name w:val="Body Text Indent"/>
    <w:basedOn w:val="Normalny"/>
    <w:uiPriority w:val="9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uiPriority w:val="99"/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paragraph" w:customStyle="1" w:styleId="H4">
    <w:name w:val="H4"/>
    <w:basedOn w:val="Normalny"/>
    <w:next w:val="Normalny"/>
    <w:pPr>
      <w:keepNext/>
      <w:spacing w:before="100" w:after="100"/>
      <w:outlineLvl w:val="4"/>
    </w:pPr>
    <w:rPr>
      <w:b/>
      <w:snapToGrid w:val="0"/>
      <w:sz w:val="24"/>
    </w:rPr>
  </w:style>
  <w:style w:type="paragraph" w:customStyle="1" w:styleId="bodytext2">
    <w:name w:val="bodytext2"/>
    <w:basedOn w:val="Normalny"/>
    <w:pPr>
      <w:overflowPunct w:val="0"/>
      <w:autoSpaceDE w:val="0"/>
      <w:autoSpaceDN w:val="0"/>
    </w:pPr>
    <w:rPr>
      <w:rFonts w:cs="Arial"/>
      <w:sz w:val="24"/>
      <w:szCs w:val="24"/>
    </w:rPr>
  </w:style>
  <w:style w:type="paragraph" w:customStyle="1" w:styleId="bodytext3">
    <w:name w:val="bodytext3"/>
    <w:basedOn w:val="Normalny"/>
    <w:pPr>
      <w:overflowPunct w:val="0"/>
      <w:autoSpaceDE w:val="0"/>
      <w:jc w:val="both"/>
    </w:pPr>
    <w:rPr>
      <w:color w:val="000000"/>
      <w:sz w:val="22"/>
      <w:szCs w:val="22"/>
    </w:rPr>
  </w:style>
  <w:style w:type="character" w:customStyle="1" w:styleId="NagwekZnak">
    <w:name w:val="Nagłówek Znak"/>
    <w:basedOn w:val="Domylnaczcionkaakapitu"/>
    <w:locked/>
  </w:style>
  <w:style w:type="paragraph" w:customStyle="1" w:styleId="Tekstpodstawowywcity21">
    <w:name w:val="Tekst podstawowy wcięty 21"/>
    <w:basedOn w:val="Normalny"/>
    <w:pPr>
      <w:ind w:left="993" w:hanging="567"/>
      <w:jc w:val="both"/>
    </w:pPr>
    <w:rPr>
      <w:sz w:val="24"/>
    </w:rPr>
  </w:style>
  <w:style w:type="character" w:styleId="Odwoaniedokomentarza">
    <w:name w:val="annotation reference"/>
    <w:uiPriority w:val="99"/>
    <w:qFormat/>
    <w:rPr>
      <w:sz w:val="16"/>
      <w:szCs w:val="16"/>
    </w:rPr>
  </w:style>
  <w:style w:type="paragraph" w:styleId="Tekstkomentarza">
    <w:name w:val="annotation text"/>
    <w:aliases w:val="Znak,Znak Znak Znak,Tekst podstawowy 31 Znak"/>
    <w:basedOn w:val="Normalny"/>
    <w:uiPriority w:val="99"/>
    <w:qFormat/>
  </w:style>
  <w:style w:type="character" w:customStyle="1" w:styleId="TekstkomentarzaZnak">
    <w:name w:val="Tekst komentarza Znak"/>
    <w:aliases w:val="Znak Znak,Tekst podstawowy 31 Znak Znak"/>
    <w:basedOn w:val="Domylnaczcionkaakapitu"/>
    <w:uiPriority w:val="99"/>
    <w:qFormat/>
  </w:style>
  <w:style w:type="paragraph" w:styleId="Tematkomentarza">
    <w:name w:val="annotation subject"/>
    <w:basedOn w:val="Tekstkomentarza"/>
    <w:next w:val="Tekstkomentarza"/>
    <w:uiPriority w:val="99"/>
    <w:rPr>
      <w:b/>
      <w:bCs/>
    </w:rPr>
  </w:style>
  <w:style w:type="character" w:customStyle="1" w:styleId="TematkomentarzaZnak">
    <w:name w:val="Temat komentarza Znak"/>
    <w:uiPriority w:val="99"/>
    <w:rPr>
      <w:b/>
      <w:bCs/>
    </w:rPr>
  </w:style>
  <w:style w:type="character" w:customStyle="1" w:styleId="Nagwek6Znak">
    <w:name w:val="Nagłówek 6 Znak"/>
    <w:uiPriority w:val="9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8Znak">
    <w:name w:val="Nagłówek 8 Znak"/>
    <w:uiPriority w:val="9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tabela">
    <w:name w:val="tabela"/>
    <w:basedOn w:val="Normalny"/>
    <w:next w:val="Normalny"/>
    <w:pPr>
      <w:jc w:val="both"/>
    </w:pPr>
    <w:rPr>
      <w:rFonts w:ascii="Arial Narrow" w:hAnsi="Arial Narrow"/>
      <w:sz w:val="16"/>
      <w:szCs w:val="16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35FA5"/>
  </w:style>
  <w:style w:type="character" w:customStyle="1" w:styleId="Nagwek1Znak">
    <w:name w:val="Nagłówek 1 Znak"/>
    <w:uiPriority w:val="9"/>
    <w:rsid w:val="00335FA5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rsid w:val="00335FA5"/>
    <w:rPr>
      <w:rFonts w:ascii="Cambria" w:hAnsi="Cambria" w:cs="Cambria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335FA5"/>
    <w:pPr>
      <w:overflowPunct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Naglowektimes1">
    <w:name w:val="Naglowek times1"/>
    <w:basedOn w:val="Tekstpodstawowy"/>
    <w:rsid w:val="00335FA5"/>
    <w:pPr>
      <w:shd w:val="clear" w:color="auto" w:fill="000000"/>
      <w:spacing w:line="360" w:lineRule="auto"/>
      <w:jc w:val="both"/>
    </w:pPr>
    <w:rPr>
      <w:rFonts w:ascii="Times New Roman" w:hAnsi="Times New Roman"/>
      <w:b/>
      <w:bCs/>
      <w:smallCaps/>
      <w:szCs w:val="24"/>
      <w:lang w:val="en-US"/>
    </w:rPr>
  </w:style>
  <w:style w:type="character" w:customStyle="1" w:styleId="TekstpodstawowyZnak">
    <w:name w:val="Tekst podstawowy Znak"/>
    <w:aliases w:val="(F2) Znak"/>
    <w:rsid w:val="00335FA5"/>
    <w:rPr>
      <w:rFonts w:ascii="Times New Roman" w:hAnsi="Times New Roman" w:cs="Times New Roman"/>
      <w:sz w:val="24"/>
      <w:szCs w:val="24"/>
    </w:rPr>
  </w:style>
  <w:style w:type="character" w:customStyle="1" w:styleId="ZwykytekstZnak">
    <w:name w:val="Zwykły tekst Znak"/>
    <w:uiPriority w:val="99"/>
    <w:rsid w:val="00335FA5"/>
    <w:rPr>
      <w:rFonts w:ascii="Courier New" w:hAnsi="Courier New" w:cs="Courier New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uiPriority w:val="99"/>
    <w:rsid w:val="00335FA5"/>
    <w:rPr>
      <w:rFonts w:ascii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qFormat/>
    <w:rsid w:val="00335FA5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335FA5"/>
    <w:rPr>
      <w:rFonts w:ascii="Times New Roman" w:hAnsi="Times New Roman" w:cs="Times New Roman"/>
    </w:rPr>
  </w:style>
  <w:style w:type="paragraph" w:styleId="Akapitzlist">
    <w:name w:val="List Paragraph"/>
    <w:aliases w:val="WYPUNKTOWANIE Akapit z listą,Kolorowa lista — akcent 11,Numerowanie,L1,Akapit z listą5,Akapit normalny,Preambuła,Styl 1,Akapit z nr,Akapit z listą2,ISCG Numerowanie,lp1,List Paragraph2,Bullet List,FooterText,numbered,Paragraphe de liste1"/>
    <w:basedOn w:val="Normalny"/>
    <w:link w:val="AkapitzlistZnak"/>
    <w:uiPriority w:val="34"/>
    <w:qFormat/>
    <w:rsid w:val="00335FA5"/>
    <w:pPr>
      <w:ind w:left="708"/>
    </w:pPr>
    <w:rPr>
      <w:sz w:val="24"/>
      <w:szCs w:val="24"/>
    </w:rPr>
  </w:style>
  <w:style w:type="character" w:customStyle="1" w:styleId="Nagwek3Znak">
    <w:name w:val="Nagłówek 3 Znak"/>
    <w:rsid w:val="00335FA5"/>
    <w:rPr>
      <w:rFonts w:ascii="Arial" w:hAnsi="Arial" w:cs="Arial"/>
      <w:b/>
      <w:bCs/>
      <w:sz w:val="26"/>
      <w:szCs w:val="26"/>
    </w:rPr>
  </w:style>
  <w:style w:type="paragraph" w:customStyle="1" w:styleId="Tekstpodstawowy21">
    <w:name w:val="Tekst podstawowy 21"/>
    <w:basedOn w:val="Normalny"/>
    <w:rsid w:val="00335FA5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Nagwek4Znak">
    <w:name w:val="Nagłówek 4 Znak"/>
    <w:link w:val="Nagwek4"/>
    <w:rsid w:val="00AB0523"/>
    <w:rPr>
      <w:rFonts w:ascii="Arial" w:hAnsi="Arial"/>
      <w:b/>
      <w:sz w:val="18"/>
    </w:rPr>
  </w:style>
  <w:style w:type="character" w:customStyle="1" w:styleId="Nagwek5Znak">
    <w:name w:val="Nagłówek 5 Znak"/>
    <w:link w:val="Nagwek5"/>
    <w:rsid w:val="00AB0523"/>
    <w:rPr>
      <w:rFonts w:ascii="Arial" w:hAnsi="Arial"/>
      <w:i/>
      <w:sz w:val="18"/>
    </w:rPr>
  </w:style>
  <w:style w:type="character" w:customStyle="1" w:styleId="Nagwek7Znak">
    <w:name w:val="Nagłówek 7 Znak"/>
    <w:link w:val="Nagwek7"/>
    <w:rsid w:val="00AB0523"/>
    <w:rPr>
      <w:rFonts w:ascii="Arial" w:hAnsi="Arial"/>
      <w:i/>
      <w:sz w:val="18"/>
    </w:rPr>
  </w:style>
  <w:style w:type="paragraph" w:customStyle="1" w:styleId="xl48">
    <w:name w:val="xl48"/>
    <w:basedOn w:val="Normalny"/>
    <w:rsid w:val="00AB0523"/>
    <w:pPr>
      <w:spacing w:before="100" w:beforeAutospacing="1" w:after="100" w:afterAutospacing="1" w:line="276" w:lineRule="auto"/>
      <w:ind w:left="357"/>
      <w:jc w:val="both"/>
      <w:textAlignment w:val="top"/>
    </w:pPr>
    <w:rPr>
      <w:rFonts w:ascii="Arial Unicode MS" w:eastAsia="Arial Unicode MS" w:hAnsi="Arial Unicode MS" w:cs="Arial Unicode MS"/>
      <w:sz w:val="22"/>
      <w:szCs w:val="22"/>
      <w:lang w:val="en-US" w:eastAsia="en-US" w:bidi="en-US"/>
    </w:rPr>
  </w:style>
  <w:style w:type="paragraph" w:customStyle="1" w:styleId="WW-Tekstpodstawowy3">
    <w:name w:val="WW-Tekst podstawowy 3"/>
    <w:basedOn w:val="Normalny"/>
    <w:rsid w:val="00AB0523"/>
    <w:pPr>
      <w:autoSpaceDE w:val="0"/>
      <w:autoSpaceDN w:val="0"/>
      <w:adjustRightInd w:val="0"/>
      <w:spacing w:after="200" w:line="276" w:lineRule="auto"/>
      <w:ind w:left="357"/>
      <w:jc w:val="both"/>
    </w:pPr>
    <w:rPr>
      <w:rFonts w:ascii="Calibri" w:hAnsi="Calibri"/>
      <w:b/>
      <w:bCs/>
      <w:szCs w:val="22"/>
      <w:lang w:val="en-US" w:eastAsia="en-US" w:bidi="en-US"/>
    </w:rPr>
  </w:style>
  <w:style w:type="paragraph" w:styleId="Tekstblokowy">
    <w:name w:val="Block Text"/>
    <w:basedOn w:val="Normalny"/>
    <w:rsid w:val="00AB0523"/>
    <w:pPr>
      <w:spacing w:before="120" w:after="200" w:line="276" w:lineRule="auto"/>
      <w:ind w:left="1418" w:right="-114" w:hanging="709"/>
      <w:jc w:val="both"/>
    </w:pPr>
    <w:rPr>
      <w:spacing w:val="-3"/>
      <w:sz w:val="22"/>
      <w:lang w:val="en-US" w:eastAsia="en-US" w:bidi="en-US"/>
    </w:rPr>
  </w:style>
  <w:style w:type="paragraph" w:styleId="Lista">
    <w:name w:val="List"/>
    <w:basedOn w:val="Normalny"/>
    <w:rsid w:val="00AB0523"/>
    <w:pPr>
      <w:spacing w:after="200" w:line="276" w:lineRule="auto"/>
      <w:ind w:left="283" w:hanging="283"/>
      <w:jc w:val="both"/>
    </w:pPr>
    <w:rPr>
      <w:rFonts w:ascii="Calibri" w:hAnsi="Calibri"/>
      <w:lang w:val="en-US" w:eastAsia="en-US" w:bidi="en-US"/>
    </w:rPr>
  </w:style>
  <w:style w:type="paragraph" w:customStyle="1" w:styleId="NormalnyWeb1">
    <w:name w:val="Normalny (Web)1"/>
    <w:basedOn w:val="Normalny"/>
    <w:rsid w:val="00AB0523"/>
    <w:pPr>
      <w:overflowPunct w:val="0"/>
      <w:autoSpaceDE w:val="0"/>
      <w:autoSpaceDN w:val="0"/>
      <w:adjustRightInd w:val="0"/>
      <w:spacing w:before="100" w:after="100" w:line="276" w:lineRule="auto"/>
      <w:ind w:left="357"/>
      <w:jc w:val="both"/>
      <w:textAlignment w:val="baseline"/>
    </w:pPr>
    <w:rPr>
      <w:rFonts w:ascii="Arial Unicode MS" w:eastAsia="Arial Unicode MS" w:hAnsi="Calibri"/>
      <w:lang w:val="en-US" w:eastAsia="en-US" w:bidi="en-US"/>
    </w:rPr>
  </w:style>
  <w:style w:type="character" w:styleId="UyteHipercze">
    <w:name w:val="FollowedHyperlink"/>
    <w:rsid w:val="00AB0523"/>
    <w:rPr>
      <w:color w:val="800080"/>
      <w:u w:val="single"/>
    </w:rPr>
  </w:style>
  <w:style w:type="paragraph" w:customStyle="1" w:styleId="Punkt">
    <w:name w:val="Punkt"/>
    <w:basedOn w:val="Normalny"/>
    <w:rsid w:val="00AB0523"/>
    <w:pPr>
      <w:tabs>
        <w:tab w:val="num" w:pos="360"/>
      </w:tabs>
      <w:spacing w:after="200" w:line="276" w:lineRule="auto"/>
      <w:ind w:left="357"/>
      <w:jc w:val="both"/>
    </w:pPr>
    <w:rPr>
      <w:szCs w:val="22"/>
      <w:lang w:val="en-US" w:eastAsia="en-US" w:bidi="en-US"/>
    </w:rPr>
  </w:style>
  <w:style w:type="paragraph" w:customStyle="1" w:styleId="ZnakZnakZnakZnak">
    <w:name w:val="Znak Znak Znak Znak"/>
    <w:basedOn w:val="Normalny"/>
    <w:rsid w:val="00AB0523"/>
    <w:pPr>
      <w:spacing w:after="200" w:line="276" w:lineRule="auto"/>
      <w:ind w:left="357"/>
      <w:jc w:val="both"/>
    </w:pPr>
    <w:rPr>
      <w:rFonts w:ascii="Calibri" w:hAnsi="Calibri"/>
      <w:sz w:val="22"/>
      <w:szCs w:val="22"/>
      <w:lang w:val="en-US" w:eastAsia="en-US" w:bidi="en-US"/>
    </w:rPr>
  </w:style>
  <w:style w:type="character" w:customStyle="1" w:styleId="h1">
    <w:name w:val="h1"/>
    <w:basedOn w:val="Domylnaczcionkaakapitu"/>
    <w:rsid w:val="00AB0523"/>
  </w:style>
  <w:style w:type="paragraph" w:styleId="Lista2">
    <w:name w:val="List 2"/>
    <w:basedOn w:val="Normalny"/>
    <w:rsid w:val="00AB0523"/>
    <w:pPr>
      <w:spacing w:after="200" w:line="276" w:lineRule="auto"/>
      <w:ind w:left="566" w:hanging="283"/>
      <w:jc w:val="both"/>
    </w:pPr>
    <w:rPr>
      <w:rFonts w:ascii="Calibri" w:hAnsi="Calibri"/>
      <w:sz w:val="22"/>
      <w:szCs w:val="22"/>
      <w:lang w:val="en-US" w:eastAsia="en-US" w:bidi="en-US"/>
    </w:rPr>
  </w:style>
  <w:style w:type="paragraph" w:customStyle="1" w:styleId="font7">
    <w:name w:val="font7"/>
    <w:basedOn w:val="Normalny"/>
    <w:rsid w:val="00AB0523"/>
    <w:pPr>
      <w:suppressAutoHyphens/>
      <w:spacing w:before="280" w:after="280" w:line="276" w:lineRule="auto"/>
      <w:ind w:left="357"/>
      <w:jc w:val="both"/>
    </w:pPr>
    <w:rPr>
      <w:rFonts w:eastAsia="Arial Unicode MS" w:cs="Arial"/>
      <w:sz w:val="18"/>
      <w:szCs w:val="18"/>
      <w:lang w:val="en-US" w:eastAsia="ar-SA" w:bidi="en-US"/>
    </w:rPr>
  </w:style>
  <w:style w:type="paragraph" w:customStyle="1" w:styleId="Nagowektimes2">
    <w:name w:val="Nagłowek times2"/>
    <w:basedOn w:val="Normalny"/>
    <w:rsid w:val="00AB0523"/>
    <w:pPr>
      <w:pBdr>
        <w:bottom w:val="single" w:sz="4" w:space="1" w:color="auto"/>
      </w:pBdr>
      <w:spacing w:after="200" w:line="360" w:lineRule="auto"/>
      <w:ind w:left="357"/>
      <w:jc w:val="both"/>
    </w:pPr>
    <w:rPr>
      <w:rFonts w:ascii="Calibri" w:hAnsi="Calibri"/>
      <w:b/>
      <w:smallCaps/>
      <w:sz w:val="22"/>
      <w:szCs w:val="15"/>
      <w:lang w:val="en-US" w:eastAsia="en-US" w:bidi="en-US"/>
    </w:rPr>
  </w:style>
  <w:style w:type="paragraph" w:customStyle="1" w:styleId="TableContents">
    <w:name w:val="Table Contents"/>
    <w:basedOn w:val="Normalny"/>
    <w:rsid w:val="00AB0523"/>
    <w:pPr>
      <w:widowControl w:val="0"/>
      <w:suppressLineNumbers/>
      <w:suppressAutoHyphens/>
      <w:spacing w:after="200" w:line="276" w:lineRule="auto"/>
      <w:ind w:left="357"/>
      <w:jc w:val="both"/>
    </w:pPr>
    <w:rPr>
      <w:rFonts w:ascii="Calibri" w:eastAsia="Arial" w:hAnsi="Calibri"/>
      <w:kern w:val="1"/>
      <w:sz w:val="22"/>
      <w:szCs w:val="22"/>
      <w:lang w:val="en-US" w:eastAsia="en-US" w:bidi="en-US"/>
    </w:rPr>
  </w:style>
  <w:style w:type="paragraph" w:styleId="Listapunktowana">
    <w:name w:val="List Bullet"/>
    <w:basedOn w:val="Normalny"/>
    <w:rsid w:val="00AB0523"/>
    <w:pPr>
      <w:numPr>
        <w:numId w:val="1"/>
      </w:numPr>
      <w:spacing w:after="200" w:line="276" w:lineRule="auto"/>
      <w:jc w:val="both"/>
    </w:pPr>
    <w:rPr>
      <w:rFonts w:ascii="Calibri" w:hAnsi="Calibri"/>
      <w:sz w:val="22"/>
      <w:szCs w:val="22"/>
      <w:lang w:val="en-US" w:eastAsia="en-US" w:bidi="en-US"/>
    </w:rPr>
  </w:style>
  <w:style w:type="table" w:styleId="Tabela-Siatka">
    <w:name w:val="Table Grid"/>
    <w:basedOn w:val="Standardowy"/>
    <w:uiPriority w:val="39"/>
    <w:rsid w:val="00AB0523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ndokumentuZnak">
    <w:name w:val="Plan dokumentu Znak"/>
    <w:link w:val="Plandokumentu"/>
    <w:semiHidden/>
    <w:rsid w:val="00AB0523"/>
    <w:rPr>
      <w:rFonts w:ascii="Tahoma" w:hAnsi="Tahoma"/>
      <w:shd w:val="clear" w:color="auto" w:fill="000080"/>
    </w:rPr>
  </w:style>
  <w:style w:type="character" w:customStyle="1" w:styleId="ZnakZnak2">
    <w:name w:val="Znak Znak2"/>
    <w:semiHidden/>
    <w:locked/>
    <w:rsid w:val="00AB0523"/>
    <w:rPr>
      <w:sz w:val="24"/>
      <w:szCs w:val="24"/>
      <w:lang w:val="pl-PL" w:eastAsia="pl-PL" w:bidi="ar-SA"/>
    </w:rPr>
  </w:style>
  <w:style w:type="character" w:customStyle="1" w:styleId="ZnakZnak1">
    <w:name w:val="Znak Znak1"/>
    <w:semiHidden/>
    <w:locked/>
    <w:rsid w:val="00AB0523"/>
    <w:rPr>
      <w:sz w:val="24"/>
      <w:szCs w:val="24"/>
      <w:lang w:val="pl-PL" w:eastAsia="pl-PL" w:bidi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B0523"/>
    <w:pPr>
      <w:spacing w:after="600" w:line="276" w:lineRule="auto"/>
      <w:ind w:left="357"/>
      <w:jc w:val="both"/>
    </w:pPr>
    <w:rPr>
      <w:rFonts w:ascii="Cambria" w:hAnsi="Cambria"/>
      <w:i/>
      <w:iCs/>
      <w:spacing w:val="13"/>
      <w:sz w:val="24"/>
      <w:szCs w:val="24"/>
      <w:lang w:val="en-US" w:eastAsia="x-none" w:bidi="en-US"/>
    </w:rPr>
  </w:style>
  <w:style w:type="character" w:customStyle="1" w:styleId="PodtytuZnak">
    <w:name w:val="Podtytuł Znak"/>
    <w:link w:val="Podtytu"/>
    <w:uiPriority w:val="11"/>
    <w:rsid w:val="00AB0523"/>
    <w:rPr>
      <w:rFonts w:ascii="Cambria" w:hAnsi="Cambria"/>
      <w:i/>
      <w:iCs/>
      <w:spacing w:val="13"/>
      <w:sz w:val="24"/>
      <w:szCs w:val="24"/>
      <w:lang w:val="en-US" w:eastAsia="x-none" w:bidi="en-US"/>
    </w:rPr>
  </w:style>
  <w:style w:type="character" w:styleId="Uwydatnienie">
    <w:name w:val="Emphasis"/>
    <w:uiPriority w:val="20"/>
    <w:qFormat/>
    <w:rsid w:val="00AB0523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AB0523"/>
    <w:pPr>
      <w:ind w:left="357"/>
      <w:jc w:val="both"/>
    </w:pPr>
    <w:rPr>
      <w:rFonts w:ascii="Calibri" w:hAnsi="Calibr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AB0523"/>
    <w:pPr>
      <w:spacing w:before="200" w:line="276" w:lineRule="auto"/>
      <w:ind w:left="360" w:right="360"/>
      <w:jc w:val="both"/>
    </w:pPr>
    <w:rPr>
      <w:rFonts w:ascii="Calibri" w:hAnsi="Calibri"/>
      <w:i/>
      <w:iCs/>
      <w:lang w:val="en-US" w:eastAsia="x-none" w:bidi="en-US"/>
    </w:rPr>
  </w:style>
  <w:style w:type="character" w:customStyle="1" w:styleId="CytatZnak">
    <w:name w:val="Cytat Znak"/>
    <w:link w:val="Cytat"/>
    <w:uiPriority w:val="29"/>
    <w:rsid w:val="00AB0523"/>
    <w:rPr>
      <w:rFonts w:ascii="Calibri" w:hAnsi="Calibri"/>
      <w:i/>
      <w:iCs/>
      <w:lang w:val="en-US" w:eastAsia="x-none" w:bidi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B0523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Calibri" w:hAnsi="Calibri"/>
      <w:b/>
      <w:bCs/>
      <w:i/>
      <w:iCs/>
      <w:lang w:val="en-US" w:eastAsia="x-none" w:bidi="en-US"/>
    </w:rPr>
  </w:style>
  <w:style w:type="character" w:customStyle="1" w:styleId="CytatintensywnyZnak">
    <w:name w:val="Cytat intensywny Znak"/>
    <w:link w:val="Cytatintensywny"/>
    <w:uiPriority w:val="30"/>
    <w:rsid w:val="00AB0523"/>
    <w:rPr>
      <w:rFonts w:ascii="Calibri" w:hAnsi="Calibri"/>
      <w:b/>
      <w:bCs/>
      <w:i/>
      <w:iCs/>
      <w:lang w:val="en-US" w:eastAsia="x-none" w:bidi="en-US"/>
    </w:rPr>
  </w:style>
  <w:style w:type="character" w:styleId="Wyrnieniedelikatne">
    <w:name w:val="Subtle Emphasis"/>
    <w:uiPriority w:val="19"/>
    <w:qFormat/>
    <w:rsid w:val="00AB0523"/>
    <w:rPr>
      <w:i/>
      <w:iCs/>
    </w:rPr>
  </w:style>
  <w:style w:type="character" w:styleId="Wyrnienieintensywne">
    <w:name w:val="Intense Emphasis"/>
    <w:uiPriority w:val="21"/>
    <w:qFormat/>
    <w:rsid w:val="00AB0523"/>
    <w:rPr>
      <w:b/>
      <w:bCs/>
    </w:rPr>
  </w:style>
  <w:style w:type="character" w:styleId="Odwoaniedelikatne">
    <w:name w:val="Subtle Reference"/>
    <w:uiPriority w:val="31"/>
    <w:qFormat/>
    <w:rsid w:val="00AB0523"/>
    <w:rPr>
      <w:smallCaps/>
    </w:rPr>
  </w:style>
  <w:style w:type="character" w:styleId="Odwoanieintensywne">
    <w:name w:val="Intense Reference"/>
    <w:uiPriority w:val="32"/>
    <w:qFormat/>
    <w:rsid w:val="00AB0523"/>
    <w:rPr>
      <w:smallCaps/>
      <w:spacing w:val="5"/>
      <w:u w:val="single"/>
    </w:rPr>
  </w:style>
  <w:style w:type="character" w:styleId="Tytuksiki">
    <w:name w:val="Book Title"/>
    <w:uiPriority w:val="33"/>
    <w:qFormat/>
    <w:rsid w:val="00AB0523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qFormat/>
    <w:rsid w:val="00AB0523"/>
    <w:pPr>
      <w:keepNext w:val="0"/>
      <w:spacing w:before="480" w:line="276" w:lineRule="auto"/>
      <w:ind w:left="357"/>
      <w:contextualSpacing/>
      <w:jc w:val="both"/>
      <w:outlineLvl w:val="9"/>
    </w:pPr>
    <w:rPr>
      <w:rFonts w:ascii="Cambria" w:hAnsi="Cambria"/>
      <w:bCs/>
      <w:i w:val="0"/>
      <w:sz w:val="28"/>
      <w:szCs w:val="28"/>
      <w:lang w:val="en-US" w:eastAsia="x-none" w:bidi="en-US"/>
    </w:rPr>
  </w:style>
  <w:style w:type="paragraph" w:customStyle="1" w:styleId="Akapitzlist1">
    <w:name w:val="Akapit z listą1"/>
    <w:basedOn w:val="Normalny"/>
    <w:rsid w:val="00AB0523"/>
    <w:pPr>
      <w:spacing w:after="200" w:line="276" w:lineRule="auto"/>
      <w:ind w:left="720"/>
      <w:jc w:val="both"/>
    </w:pPr>
    <w:rPr>
      <w:rFonts w:ascii="Calibri" w:eastAsia="Calibri" w:hAnsi="Calibri"/>
      <w:sz w:val="22"/>
      <w:szCs w:val="22"/>
    </w:rPr>
  </w:style>
  <w:style w:type="paragraph" w:styleId="Tekstprzypisukocowego">
    <w:name w:val="endnote text"/>
    <w:basedOn w:val="Normalny"/>
    <w:link w:val="TekstprzypisukocowegoZnak"/>
    <w:rsid w:val="00AB0523"/>
    <w:pPr>
      <w:spacing w:after="200" w:line="276" w:lineRule="auto"/>
      <w:ind w:left="357"/>
      <w:jc w:val="both"/>
    </w:pPr>
    <w:rPr>
      <w:rFonts w:ascii="Calibri" w:hAnsi="Calibri"/>
      <w:lang w:val="en-US" w:eastAsia="x-none" w:bidi="en-US"/>
    </w:rPr>
  </w:style>
  <w:style w:type="character" w:customStyle="1" w:styleId="TekstprzypisukocowegoZnak">
    <w:name w:val="Tekst przypisu końcowego Znak"/>
    <w:link w:val="Tekstprzypisukocowego"/>
    <w:rsid w:val="00AB0523"/>
    <w:rPr>
      <w:rFonts w:ascii="Calibri" w:hAnsi="Calibri"/>
      <w:lang w:val="en-US" w:eastAsia="x-none" w:bidi="en-US"/>
    </w:rPr>
  </w:style>
  <w:style w:type="character" w:styleId="Odwoanieprzypisukocowego">
    <w:name w:val="endnote reference"/>
    <w:rsid w:val="00AB0523"/>
    <w:rPr>
      <w:vertAlign w:val="superscript"/>
    </w:rPr>
  </w:style>
  <w:style w:type="paragraph" w:customStyle="1" w:styleId="Akapitzlist3">
    <w:name w:val="Akapit z listą3"/>
    <w:basedOn w:val="Normalny"/>
    <w:qFormat/>
    <w:rsid w:val="00106249"/>
    <w:pPr>
      <w:ind w:left="720"/>
    </w:pPr>
    <w:rPr>
      <w:rFonts w:ascii="Cambria" w:eastAsia="Cambria" w:hAnsi="Cambria"/>
      <w:sz w:val="24"/>
      <w:szCs w:val="24"/>
      <w:lang w:val="cs-CZ" w:eastAsia="en-US"/>
    </w:rPr>
  </w:style>
  <w:style w:type="paragraph" w:customStyle="1" w:styleId="bodytext210">
    <w:name w:val="bodytext21"/>
    <w:basedOn w:val="Normalny"/>
    <w:rsid w:val="00106249"/>
    <w:pPr>
      <w:ind w:left="360"/>
    </w:pPr>
    <w:rPr>
      <w:rFonts w:eastAsia="Calibri"/>
    </w:rPr>
  </w:style>
  <w:style w:type="paragraph" w:customStyle="1" w:styleId="text">
    <w:name w:val="text"/>
    <w:rsid w:val="00106249"/>
    <w:pPr>
      <w:spacing w:line="240" w:lineRule="atLeast"/>
      <w:jc w:val="both"/>
    </w:pPr>
    <w:rPr>
      <w:sz w:val="22"/>
      <w:lang w:eastAsia="en-US"/>
    </w:rPr>
  </w:style>
  <w:style w:type="character" w:customStyle="1" w:styleId="StopkaZnak1">
    <w:name w:val="Stopka Znak1"/>
    <w:link w:val="Stopka"/>
    <w:locked/>
    <w:rsid w:val="00BB2700"/>
  </w:style>
  <w:style w:type="paragraph" w:customStyle="1" w:styleId="Tekstpodstawowywcity211">
    <w:name w:val="Tekst podstawowy wcięty 211"/>
    <w:basedOn w:val="Normalny"/>
    <w:rsid w:val="00836A6D"/>
    <w:pPr>
      <w:ind w:left="993" w:hanging="567"/>
      <w:jc w:val="both"/>
    </w:pPr>
    <w:rPr>
      <w:sz w:val="24"/>
    </w:rPr>
  </w:style>
  <w:style w:type="paragraph" w:customStyle="1" w:styleId="ZnakZnak21">
    <w:name w:val="Znak Znak21"/>
    <w:basedOn w:val="Normalny"/>
    <w:rsid w:val="003A373A"/>
    <w:pPr>
      <w:spacing w:line="360" w:lineRule="auto"/>
      <w:jc w:val="both"/>
    </w:pPr>
    <w:rPr>
      <w:rFonts w:ascii="Verdana" w:hAnsi="Verdana"/>
    </w:rPr>
  </w:style>
  <w:style w:type="paragraph" w:customStyle="1" w:styleId="Normalny1">
    <w:name w:val="Normalny1"/>
    <w:rsid w:val="00A20797"/>
    <w:pPr>
      <w:widowControl w:val="0"/>
      <w:suppressAutoHyphens/>
      <w:overflowPunct w:val="0"/>
      <w:autoSpaceDE w:val="0"/>
      <w:spacing w:after="120" w:line="276" w:lineRule="auto"/>
      <w:textAlignment w:val="baseline"/>
    </w:pPr>
    <w:rPr>
      <w:rFonts w:ascii="Arial" w:eastAsia="Arial" w:hAnsi="Arial" w:cs="Arial"/>
      <w:lang w:bidi="pl-PL"/>
    </w:rPr>
  </w:style>
  <w:style w:type="character" w:customStyle="1" w:styleId="AkapitzlistZnak">
    <w:name w:val="Akapit z listą Znak"/>
    <w:aliases w:val="WYPUNKTOWANIE Akapit z listą Znak,Kolorowa lista — akcent 11 Znak,Numerowanie Znak,L1 Znak,Akapit z listą5 Znak,Akapit normalny Znak,Preambuła Znak,Styl 1 Znak,Akapit z nr Znak,Akapit z listą2 Znak,ISCG Numerowanie Znak,lp1 Znak"/>
    <w:link w:val="Akapitzlist"/>
    <w:uiPriority w:val="34"/>
    <w:qFormat/>
    <w:locked/>
    <w:rsid w:val="00601803"/>
    <w:rPr>
      <w:sz w:val="24"/>
      <w:szCs w:val="24"/>
    </w:rPr>
  </w:style>
  <w:style w:type="character" w:customStyle="1" w:styleId="Nagwek1Znak1">
    <w:name w:val="Nagłówek 1 Znak1"/>
    <w:link w:val="Nagwek1"/>
    <w:locked/>
    <w:rsid w:val="006412AC"/>
    <w:rPr>
      <w:rFonts w:ascii="Arial" w:hAnsi="Arial"/>
      <w:b/>
      <w:i/>
    </w:rPr>
  </w:style>
  <w:style w:type="paragraph" w:styleId="Poprawka">
    <w:name w:val="Revision"/>
    <w:hidden/>
    <w:uiPriority w:val="99"/>
    <w:semiHidden/>
    <w:rsid w:val="0097333D"/>
  </w:style>
  <w:style w:type="paragraph" w:customStyle="1" w:styleId="Default">
    <w:name w:val="Default"/>
    <w:rsid w:val="00E5237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numbering" w:customStyle="1" w:styleId="Umowy">
    <w:name w:val="Umowy"/>
    <w:uiPriority w:val="99"/>
    <w:rsid w:val="00E52371"/>
    <w:pPr>
      <w:numPr>
        <w:numId w:val="2"/>
      </w:numPr>
    </w:pPr>
  </w:style>
  <w:style w:type="paragraph" w:customStyle="1" w:styleId="Bodyby">
    <w:name w:val="Body.by"/>
    <w:basedOn w:val="Normalny"/>
    <w:rsid w:val="00BE7D08"/>
    <w:pPr>
      <w:widowControl w:val="0"/>
      <w:suppressAutoHyphens/>
      <w:overflowPunct w:val="0"/>
      <w:autoSpaceDE w:val="0"/>
      <w:autoSpaceDN w:val="0"/>
      <w:adjustRightInd w:val="0"/>
      <w:spacing w:before="20" w:after="20" w:line="280" w:lineRule="atLeast"/>
      <w:ind w:left="426"/>
      <w:jc w:val="both"/>
      <w:textAlignment w:val="baseline"/>
    </w:pPr>
    <w:rPr>
      <w:sz w:val="22"/>
      <w:lang w:eastAsia="en-US"/>
    </w:rPr>
  </w:style>
  <w:style w:type="paragraph" w:styleId="Legenda">
    <w:name w:val="caption"/>
    <w:basedOn w:val="Normalny"/>
    <w:next w:val="Normalny"/>
    <w:unhideWhenUsed/>
    <w:qFormat/>
    <w:rsid w:val="00655D3B"/>
    <w:pPr>
      <w:spacing w:after="200"/>
    </w:pPr>
    <w:rPr>
      <w:rFonts w:ascii="Calibri" w:hAnsi="Calibri"/>
      <w:b/>
      <w:bCs/>
      <w:smallCaps/>
      <w:color w:val="595959"/>
      <w:spacing w:val="6"/>
    </w:rPr>
  </w:style>
  <w:style w:type="character" w:customStyle="1" w:styleId="Bodytext30">
    <w:name w:val="Body text (3)_"/>
    <w:link w:val="Bodytext31"/>
    <w:rsid w:val="00920DC3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Bodytext31">
    <w:name w:val="Body text (3)"/>
    <w:basedOn w:val="Normalny"/>
    <w:link w:val="Bodytext30"/>
    <w:rsid w:val="00920DC3"/>
    <w:pPr>
      <w:widowControl w:val="0"/>
      <w:shd w:val="clear" w:color="auto" w:fill="FFFFFF"/>
      <w:spacing w:after="460" w:line="212" w:lineRule="exact"/>
      <w:jc w:val="center"/>
    </w:pPr>
    <w:rPr>
      <w:rFonts w:eastAsia="Arial" w:cs="Arial"/>
      <w:b/>
      <w:bCs/>
      <w:sz w:val="19"/>
      <w:szCs w:val="19"/>
    </w:rPr>
  </w:style>
  <w:style w:type="character" w:customStyle="1" w:styleId="Bodytext4">
    <w:name w:val="Body text (4)_"/>
    <w:link w:val="Bodytext40"/>
    <w:rsid w:val="00D96639"/>
    <w:rPr>
      <w:rFonts w:ascii="Arial" w:eastAsia="Arial" w:hAnsi="Arial" w:cs="Arial"/>
      <w:b/>
      <w:bCs/>
      <w:spacing w:val="40"/>
      <w:sz w:val="19"/>
      <w:szCs w:val="19"/>
      <w:shd w:val="clear" w:color="auto" w:fill="FFFFFF"/>
    </w:rPr>
  </w:style>
  <w:style w:type="character" w:customStyle="1" w:styleId="Bodytext5">
    <w:name w:val="Body text (5)_"/>
    <w:link w:val="Bodytext50"/>
    <w:rsid w:val="00D96639"/>
    <w:rPr>
      <w:rFonts w:ascii="Arial" w:eastAsia="Arial" w:hAnsi="Arial" w:cs="Arial"/>
      <w:b/>
      <w:bCs/>
      <w:spacing w:val="50"/>
      <w:sz w:val="19"/>
      <w:szCs w:val="19"/>
      <w:shd w:val="clear" w:color="auto" w:fill="FFFFFF"/>
    </w:rPr>
  </w:style>
  <w:style w:type="paragraph" w:customStyle="1" w:styleId="Bodytext40">
    <w:name w:val="Body text (4)"/>
    <w:basedOn w:val="Normalny"/>
    <w:link w:val="Bodytext4"/>
    <w:rsid w:val="00D96639"/>
    <w:pPr>
      <w:widowControl w:val="0"/>
      <w:shd w:val="clear" w:color="auto" w:fill="FFFFFF"/>
      <w:spacing w:before="260" w:after="100" w:line="212" w:lineRule="exact"/>
      <w:jc w:val="center"/>
    </w:pPr>
    <w:rPr>
      <w:rFonts w:eastAsia="Arial" w:cs="Arial"/>
      <w:b/>
      <w:bCs/>
      <w:spacing w:val="40"/>
      <w:sz w:val="19"/>
      <w:szCs w:val="19"/>
    </w:rPr>
  </w:style>
  <w:style w:type="paragraph" w:customStyle="1" w:styleId="Bodytext50">
    <w:name w:val="Body text (5)"/>
    <w:basedOn w:val="Normalny"/>
    <w:link w:val="Bodytext5"/>
    <w:rsid w:val="00D96639"/>
    <w:pPr>
      <w:widowControl w:val="0"/>
      <w:shd w:val="clear" w:color="auto" w:fill="FFFFFF"/>
      <w:spacing w:before="360" w:after="100" w:line="212" w:lineRule="exact"/>
      <w:jc w:val="center"/>
    </w:pPr>
    <w:rPr>
      <w:rFonts w:eastAsia="Arial" w:cs="Arial"/>
      <w:b/>
      <w:bCs/>
      <w:spacing w:val="50"/>
      <w:sz w:val="19"/>
      <w:szCs w:val="19"/>
    </w:rPr>
  </w:style>
  <w:style w:type="character" w:customStyle="1" w:styleId="Heading2Exact">
    <w:name w:val="Heading #2 Exact"/>
    <w:link w:val="Heading2"/>
    <w:rsid w:val="00D96639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Heading2">
    <w:name w:val="Heading #2"/>
    <w:basedOn w:val="Normalny"/>
    <w:link w:val="Heading2Exact"/>
    <w:rsid w:val="00D96639"/>
    <w:pPr>
      <w:widowControl w:val="0"/>
      <w:shd w:val="clear" w:color="auto" w:fill="FFFFFF"/>
      <w:spacing w:line="212" w:lineRule="exact"/>
      <w:outlineLvl w:val="1"/>
    </w:pPr>
    <w:rPr>
      <w:rFonts w:eastAsia="Arial" w:cs="Arial"/>
      <w:b/>
      <w:bCs/>
      <w:sz w:val="17"/>
      <w:szCs w:val="17"/>
    </w:rPr>
  </w:style>
  <w:style w:type="character" w:customStyle="1" w:styleId="Bodytext6">
    <w:name w:val="Body text (6)_"/>
    <w:link w:val="Bodytext60"/>
    <w:rsid w:val="00D96639"/>
    <w:rPr>
      <w:rFonts w:ascii="Arial" w:eastAsia="Arial" w:hAnsi="Arial" w:cs="Arial"/>
      <w:b/>
      <w:bCs/>
      <w:spacing w:val="60"/>
      <w:sz w:val="19"/>
      <w:szCs w:val="19"/>
      <w:shd w:val="clear" w:color="auto" w:fill="FFFFFF"/>
    </w:rPr>
  </w:style>
  <w:style w:type="character" w:customStyle="1" w:styleId="Bodytext285ptBoldItalic">
    <w:name w:val="Body text (2) + 8.5 pt;Bold;Italic"/>
    <w:rsid w:val="00D96639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single"/>
      <w:lang w:val="de-DE" w:eastAsia="de-DE" w:bidi="de-DE"/>
    </w:rPr>
  </w:style>
  <w:style w:type="character" w:customStyle="1" w:styleId="Bodytext285pt">
    <w:name w:val="Body text (2) + 8.5 pt"/>
    <w:rsid w:val="00D96639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de-DE" w:eastAsia="de-DE" w:bidi="de-DE"/>
    </w:rPr>
  </w:style>
  <w:style w:type="paragraph" w:customStyle="1" w:styleId="Bodytext60">
    <w:name w:val="Body text (6)"/>
    <w:basedOn w:val="Normalny"/>
    <w:link w:val="Bodytext6"/>
    <w:rsid w:val="00D96639"/>
    <w:pPr>
      <w:widowControl w:val="0"/>
      <w:shd w:val="clear" w:color="auto" w:fill="FFFFFF"/>
      <w:spacing w:before="360" w:after="100" w:line="212" w:lineRule="exact"/>
      <w:jc w:val="center"/>
    </w:pPr>
    <w:rPr>
      <w:rFonts w:eastAsia="Arial" w:cs="Arial"/>
      <w:b/>
      <w:bCs/>
      <w:spacing w:val="60"/>
      <w:sz w:val="19"/>
      <w:szCs w:val="19"/>
    </w:rPr>
  </w:style>
  <w:style w:type="character" w:customStyle="1" w:styleId="Bodytext7">
    <w:name w:val="Body text (7)_"/>
    <w:link w:val="Bodytext70"/>
    <w:rsid w:val="00D96639"/>
    <w:rPr>
      <w:rFonts w:ascii="Arial" w:eastAsia="Arial" w:hAnsi="Arial" w:cs="Arial"/>
      <w:b/>
      <w:bCs/>
      <w:spacing w:val="50"/>
      <w:sz w:val="18"/>
      <w:szCs w:val="18"/>
      <w:shd w:val="clear" w:color="auto" w:fill="FFFFFF"/>
    </w:rPr>
  </w:style>
  <w:style w:type="character" w:customStyle="1" w:styleId="Bodytext8">
    <w:name w:val="Body text (8)_"/>
    <w:link w:val="Bodytext80"/>
    <w:rsid w:val="00D96639"/>
    <w:rPr>
      <w:rFonts w:ascii="Arial" w:eastAsia="Arial" w:hAnsi="Arial" w:cs="Arial"/>
      <w:b/>
      <w:bCs/>
      <w:spacing w:val="20"/>
      <w:sz w:val="19"/>
      <w:szCs w:val="19"/>
      <w:shd w:val="clear" w:color="auto" w:fill="FFFFFF"/>
    </w:rPr>
  </w:style>
  <w:style w:type="paragraph" w:customStyle="1" w:styleId="Bodytext70">
    <w:name w:val="Body text (7)"/>
    <w:basedOn w:val="Normalny"/>
    <w:link w:val="Bodytext7"/>
    <w:rsid w:val="00D96639"/>
    <w:pPr>
      <w:widowControl w:val="0"/>
      <w:shd w:val="clear" w:color="auto" w:fill="FFFFFF"/>
      <w:spacing w:before="360" w:after="120" w:line="200" w:lineRule="exact"/>
      <w:jc w:val="center"/>
    </w:pPr>
    <w:rPr>
      <w:rFonts w:eastAsia="Arial" w:cs="Arial"/>
      <w:b/>
      <w:bCs/>
      <w:spacing w:val="50"/>
      <w:sz w:val="18"/>
      <w:szCs w:val="18"/>
    </w:rPr>
  </w:style>
  <w:style w:type="paragraph" w:customStyle="1" w:styleId="Bodytext80">
    <w:name w:val="Body text (8)"/>
    <w:basedOn w:val="Normalny"/>
    <w:link w:val="Bodytext8"/>
    <w:rsid w:val="00D96639"/>
    <w:pPr>
      <w:widowControl w:val="0"/>
      <w:shd w:val="clear" w:color="auto" w:fill="FFFFFF"/>
      <w:spacing w:before="360" w:after="120" w:line="212" w:lineRule="exact"/>
      <w:jc w:val="center"/>
    </w:pPr>
    <w:rPr>
      <w:rFonts w:eastAsia="Arial" w:cs="Arial"/>
      <w:b/>
      <w:bCs/>
      <w:spacing w:val="20"/>
      <w:sz w:val="19"/>
      <w:szCs w:val="19"/>
    </w:rPr>
  </w:style>
  <w:style w:type="character" w:customStyle="1" w:styleId="Bodytext10">
    <w:name w:val="Body text (10)_"/>
    <w:link w:val="Bodytext100"/>
    <w:rsid w:val="00D96639"/>
    <w:rPr>
      <w:rFonts w:ascii="Arial" w:eastAsia="Arial" w:hAnsi="Arial" w:cs="Arial"/>
      <w:b/>
      <w:bCs/>
      <w:spacing w:val="20"/>
      <w:sz w:val="19"/>
      <w:szCs w:val="19"/>
      <w:shd w:val="clear" w:color="auto" w:fill="FFFFFF"/>
    </w:rPr>
  </w:style>
  <w:style w:type="paragraph" w:customStyle="1" w:styleId="Bodytext100">
    <w:name w:val="Body text (10)"/>
    <w:basedOn w:val="Normalny"/>
    <w:link w:val="Bodytext10"/>
    <w:rsid w:val="00D96639"/>
    <w:pPr>
      <w:widowControl w:val="0"/>
      <w:shd w:val="clear" w:color="auto" w:fill="FFFFFF"/>
      <w:spacing w:before="340" w:after="100" w:line="212" w:lineRule="exact"/>
      <w:jc w:val="center"/>
    </w:pPr>
    <w:rPr>
      <w:rFonts w:eastAsia="Arial" w:cs="Arial"/>
      <w:b/>
      <w:bCs/>
      <w:spacing w:val="20"/>
      <w:sz w:val="19"/>
      <w:szCs w:val="19"/>
    </w:rPr>
  </w:style>
  <w:style w:type="paragraph" w:customStyle="1" w:styleId="msonormalcxspdrugie">
    <w:name w:val="msonormalcxspdrugie"/>
    <w:basedOn w:val="Normalny"/>
    <w:uiPriority w:val="99"/>
    <w:qFormat/>
    <w:rsid w:val="00D96639"/>
    <w:pPr>
      <w:spacing w:before="100" w:beforeAutospacing="1" w:after="100" w:afterAutospacing="1"/>
      <w:jc w:val="both"/>
    </w:pPr>
    <w:rPr>
      <w:rFonts w:ascii="Times New (W1)" w:hAnsi="Times New (W1)"/>
    </w:rPr>
  </w:style>
  <w:style w:type="character" w:customStyle="1" w:styleId="Bodytext20">
    <w:name w:val="Body text (2)"/>
    <w:rsid w:val="00E50D7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pl-PL" w:eastAsia="pl-PL" w:bidi="pl-PL"/>
    </w:rPr>
  </w:style>
  <w:style w:type="paragraph" w:customStyle="1" w:styleId="Normal4">
    <w:name w:val="Normal 4"/>
    <w:basedOn w:val="Normalny"/>
    <w:uiPriority w:val="99"/>
    <w:rsid w:val="007E3A01"/>
    <w:pPr>
      <w:overflowPunct w:val="0"/>
      <w:autoSpaceDE w:val="0"/>
      <w:spacing w:line="240" w:lineRule="atLeast"/>
      <w:ind w:firstLine="284"/>
      <w:jc w:val="both"/>
    </w:pPr>
    <w:rPr>
      <w:rFonts w:ascii="Times New Roman" w:hAnsi="Times New Roman"/>
      <w:spacing w:val="20"/>
      <w:sz w:val="24"/>
      <w:lang w:val="en-GB" w:eastAsia="ar-SA"/>
    </w:rPr>
  </w:style>
  <w:style w:type="paragraph" w:customStyle="1" w:styleId="Tekstpodstawowy4">
    <w:name w:val="Tekst podstawowy 4"/>
    <w:basedOn w:val="Normalny"/>
    <w:uiPriority w:val="99"/>
    <w:rsid w:val="007E3A01"/>
    <w:pPr>
      <w:keepLines/>
      <w:widowControl w:val="0"/>
      <w:suppressAutoHyphens/>
      <w:spacing w:before="120" w:after="120"/>
    </w:pPr>
    <w:rPr>
      <w:rFonts w:ascii="Times New Roman" w:hAnsi="Times New Roman"/>
      <w:sz w:val="24"/>
      <w:lang w:val="de-DE" w:eastAsia="ar-SA"/>
    </w:rPr>
  </w:style>
  <w:style w:type="paragraph" w:customStyle="1" w:styleId="tekstpodstawowy210">
    <w:name w:val="tekstpodstawowy21"/>
    <w:basedOn w:val="Normalny"/>
    <w:uiPriority w:val="99"/>
    <w:rsid w:val="007E3A01"/>
    <w:rPr>
      <w:rFonts w:ascii="Times New Roman" w:eastAsia="Calibri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77099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Styl1">
    <w:name w:val="Styl1"/>
    <w:uiPriority w:val="99"/>
    <w:rsid w:val="00013BA4"/>
    <w:pPr>
      <w:numPr>
        <w:numId w:val="10"/>
      </w:numPr>
    </w:pPr>
  </w:style>
  <w:style w:type="numbering" w:customStyle="1" w:styleId="Styl2">
    <w:name w:val="Styl2"/>
    <w:uiPriority w:val="99"/>
    <w:rsid w:val="00017701"/>
    <w:pPr>
      <w:numPr>
        <w:numId w:val="11"/>
      </w:numPr>
    </w:pPr>
  </w:style>
  <w:style w:type="paragraph" w:customStyle="1" w:styleId="Tekstpodstawowywcity1">
    <w:name w:val="Tekst podstawowy wcięty1"/>
    <w:basedOn w:val="Normalny"/>
    <w:rsid w:val="00F74B35"/>
    <w:pPr>
      <w:ind w:left="426" w:hanging="426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rsid w:val="00F74B35"/>
  </w:style>
  <w:style w:type="paragraph" w:customStyle="1" w:styleId="Paragraf">
    <w:name w:val="Paragraf"/>
    <w:basedOn w:val="Normalny"/>
    <w:next w:val="Normalny"/>
    <w:rsid w:val="00F74B35"/>
    <w:pPr>
      <w:spacing w:before="60" w:after="60" w:line="360" w:lineRule="auto"/>
      <w:jc w:val="center"/>
    </w:pPr>
    <w:rPr>
      <w:rFonts w:ascii="Times New Roman" w:hAnsi="Times New Roman"/>
      <w:b/>
      <w:sz w:val="24"/>
    </w:rPr>
  </w:style>
  <w:style w:type="character" w:customStyle="1" w:styleId="ng-binding">
    <w:name w:val="ng-binding"/>
    <w:basedOn w:val="Domylnaczcionkaakapitu"/>
    <w:rsid w:val="00F74B35"/>
  </w:style>
  <w:style w:type="paragraph" w:customStyle="1" w:styleId="AATekstumowy">
    <w:name w:val="AA Tekst umowy"/>
    <w:basedOn w:val="Normalny"/>
    <w:link w:val="AATekstumowyZnak"/>
    <w:qFormat/>
    <w:rsid w:val="00F74B35"/>
    <w:pPr>
      <w:numPr>
        <w:numId w:val="15"/>
      </w:numPr>
      <w:spacing w:after="120"/>
      <w:jc w:val="both"/>
    </w:pPr>
    <w:rPr>
      <w:rFonts w:ascii="Tahoma" w:eastAsia="MS Minngs" w:hAnsi="Tahoma" w:cs="Tahoma"/>
      <w:bCs/>
      <w:sz w:val="22"/>
      <w:szCs w:val="22"/>
    </w:rPr>
  </w:style>
  <w:style w:type="character" w:customStyle="1" w:styleId="AATekstumowyZnak">
    <w:name w:val="AA Tekst umowy Znak"/>
    <w:basedOn w:val="Domylnaczcionkaakapitu"/>
    <w:link w:val="AATekstumowy"/>
    <w:rsid w:val="00F74B35"/>
    <w:rPr>
      <w:rFonts w:ascii="Tahoma" w:eastAsia="MS Minngs" w:hAnsi="Tahoma" w:cs="Tahoma"/>
      <w:bCs/>
      <w:sz w:val="22"/>
      <w:szCs w:val="22"/>
    </w:rPr>
  </w:style>
  <w:style w:type="character" w:customStyle="1" w:styleId="Bodytext1">
    <w:name w:val="Body text|1_"/>
    <w:basedOn w:val="Domylnaczcionkaakapitu"/>
    <w:link w:val="Bodytext11"/>
    <w:rsid w:val="00F74B35"/>
    <w:rPr>
      <w:rFonts w:ascii="Arial" w:eastAsia="Arial" w:hAnsi="Arial" w:cs="Arial"/>
      <w:sz w:val="18"/>
      <w:szCs w:val="18"/>
    </w:rPr>
  </w:style>
  <w:style w:type="paragraph" w:customStyle="1" w:styleId="Bodytext11">
    <w:name w:val="Body text|1"/>
    <w:basedOn w:val="Normalny"/>
    <w:link w:val="Bodytext1"/>
    <w:rsid w:val="00F74B35"/>
    <w:pPr>
      <w:widowControl w:val="0"/>
      <w:spacing w:after="100" w:line="271" w:lineRule="auto"/>
    </w:pPr>
    <w:rPr>
      <w:rFonts w:eastAsia="Arial" w:cs="Arial"/>
      <w:sz w:val="18"/>
      <w:szCs w:val="18"/>
    </w:rPr>
  </w:style>
  <w:style w:type="table" w:customStyle="1" w:styleId="Tabela-Siatka2">
    <w:name w:val="Tabela - Siatka2"/>
    <w:basedOn w:val="Standardowy"/>
    <w:next w:val="Tabela-Siatka"/>
    <w:rsid w:val="00370D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tuZnak1">
    <w:name w:val="Tytuł Znak1"/>
    <w:link w:val="Tytu"/>
    <w:rsid w:val="00D63EB7"/>
    <w:rPr>
      <w:rFonts w:ascii="Arial" w:hAnsi="Arial"/>
      <w:sz w:val="44"/>
    </w:rPr>
  </w:style>
  <w:style w:type="table" w:customStyle="1" w:styleId="Tabela-Siatka11">
    <w:name w:val="Tabela - Siatka11"/>
    <w:basedOn w:val="Standardowy"/>
    <w:next w:val="Tabela-Siatka"/>
    <w:uiPriority w:val="39"/>
    <w:rsid w:val="00E54628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treci1">
    <w:name w:val="Tekst treści1"/>
    <w:basedOn w:val="Normalny"/>
    <w:link w:val="Teksttreci"/>
    <w:uiPriority w:val="99"/>
    <w:rsid w:val="00D92C52"/>
    <w:pPr>
      <w:widowControl w:val="0"/>
      <w:shd w:val="clear" w:color="auto" w:fill="FFFFFF"/>
      <w:spacing w:before="660" w:after="240" w:line="240" w:lineRule="atLeast"/>
      <w:ind w:hanging="600"/>
      <w:jc w:val="both"/>
    </w:pPr>
    <w:rPr>
      <w:rFonts w:eastAsiaTheme="minorHAnsi" w:cs="Arial"/>
      <w:sz w:val="19"/>
      <w:szCs w:val="19"/>
      <w:lang w:eastAsia="en-US"/>
    </w:rPr>
  </w:style>
  <w:style w:type="character" w:customStyle="1" w:styleId="Teksttreci">
    <w:name w:val="Tekst treści_"/>
    <w:link w:val="Teksttreci1"/>
    <w:uiPriority w:val="99"/>
    <w:rsid w:val="00D92C52"/>
    <w:rPr>
      <w:rFonts w:ascii="Arial" w:eastAsiaTheme="minorHAnsi" w:hAnsi="Arial" w:cs="Arial"/>
      <w:sz w:val="19"/>
      <w:szCs w:val="19"/>
      <w:shd w:val="clear" w:color="auto" w:fill="FFFFFF"/>
      <w:lang w:eastAsia="en-US"/>
    </w:rPr>
  </w:style>
  <w:style w:type="paragraph" w:customStyle="1" w:styleId="Standard">
    <w:name w:val="Standard"/>
    <w:qFormat/>
    <w:rsid w:val="00D92C52"/>
    <w:pPr>
      <w:suppressAutoHyphens/>
      <w:textAlignment w:val="baseline"/>
    </w:pPr>
    <w:rPr>
      <w:rFonts w:eastAsia="SimSun" w:cs="Mangal"/>
      <w:color w:val="00000A"/>
      <w:kern w:val="2"/>
      <w:sz w:val="24"/>
      <w:szCs w:val="24"/>
      <w:lang w:eastAsia="zh-C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92C52"/>
    <w:rPr>
      <w:color w:val="605E5C"/>
      <w:shd w:val="clear" w:color="auto" w:fill="E1DFDD"/>
    </w:rPr>
  </w:style>
  <w:style w:type="numbering" w:customStyle="1" w:styleId="ImportedStyle1">
    <w:name w:val="Imported Style 1"/>
    <w:rsid w:val="00D92C52"/>
    <w:pPr>
      <w:numPr>
        <w:numId w:val="49"/>
      </w:numPr>
    </w:pPr>
  </w:style>
  <w:style w:type="numbering" w:customStyle="1" w:styleId="ImportedStyle2">
    <w:name w:val="Imported Style 2"/>
    <w:rsid w:val="00D92C52"/>
    <w:pPr>
      <w:numPr>
        <w:numId w:val="51"/>
      </w:numPr>
    </w:pPr>
  </w:style>
  <w:style w:type="numbering" w:customStyle="1" w:styleId="ImportedStyle3">
    <w:name w:val="Imported Style 3"/>
    <w:rsid w:val="00D92C52"/>
    <w:pPr>
      <w:numPr>
        <w:numId w:val="53"/>
      </w:numPr>
    </w:pPr>
  </w:style>
  <w:style w:type="paragraph" w:customStyle="1" w:styleId="pf0">
    <w:name w:val="pf0"/>
    <w:basedOn w:val="Normalny"/>
    <w:rsid w:val="00D92C5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cf01">
    <w:name w:val="cf01"/>
    <w:rsid w:val="00D92C52"/>
    <w:rPr>
      <w:rFonts w:ascii="Segoe UI" w:hAnsi="Segoe UI" w:cs="Segoe UI" w:hint="default"/>
      <w:sz w:val="18"/>
      <w:szCs w:val="18"/>
    </w:rPr>
  </w:style>
  <w:style w:type="paragraph" w:styleId="Listapunktowana2">
    <w:name w:val="List Bullet 2"/>
    <w:basedOn w:val="Normalny"/>
    <w:rsid w:val="00D92C52"/>
    <w:pPr>
      <w:numPr>
        <w:numId w:val="71"/>
      </w:numPr>
    </w:pPr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9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71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80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0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B73EE3-34F7-4AC5-A645-D0BE51156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Przedsiębiorstwo Państwowe „Porty Lotnicze” (PPL) zostało powołane do życia na mocy ustawy z dnia 23 października 1987 (Dz</vt:lpstr>
    </vt:vector>
  </TitlesOfParts>
  <Company>PPL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Przedsiębiorstwo Państwowe „Porty Lotnicze” (PPL) zostało powołane do życia na mocy ustawy z dnia 23 października 1987 (Dz</dc:title>
  <dc:subject/>
  <dc:creator>B.Galus@ppl.pl</dc:creator>
  <cp:keywords/>
  <dc:description/>
  <cp:lastModifiedBy>Orman, Aleksandra</cp:lastModifiedBy>
  <cp:revision>3</cp:revision>
  <cp:lastPrinted>2025-07-21T12:19:00Z</cp:lastPrinted>
  <dcterms:created xsi:type="dcterms:W3CDTF">2026-04-28T07:33:00Z</dcterms:created>
  <dcterms:modified xsi:type="dcterms:W3CDTF">2026-04-28T07:34:00Z</dcterms:modified>
</cp:coreProperties>
</file>